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F60" w:rsidRDefault="00331F60" w:rsidP="00331F60">
      <w:pPr>
        <w:ind w:right="-54"/>
        <w:jc w:val="left"/>
        <w:rPr>
          <w:rFonts w:ascii="ISOCPEUR" w:hAnsi="ISOCPEUR"/>
          <w:sz w:val="28"/>
          <w:szCs w:val="28"/>
        </w:rPr>
      </w:pPr>
    </w:p>
    <w:p w:rsidR="00663587" w:rsidRPr="00F56FFB" w:rsidRDefault="00663587" w:rsidP="00331F60">
      <w:pPr>
        <w:ind w:right="-54"/>
        <w:jc w:val="left"/>
        <w:rPr>
          <w:rFonts w:ascii="ISOCPEUR" w:hAnsi="ISOCPEUR"/>
          <w:sz w:val="28"/>
          <w:szCs w:val="28"/>
        </w:rPr>
      </w:pPr>
    </w:p>
    <w:p w:rsidR="00331F60" w:rsidRPr="00F56FFB" w:rsidRDefault="00331F60" w:rsidP="00331F60">
      <w:pPr>
        <w:ind w:right="-54"/>
        <w:jc w:val="center"/>
        <w:rPr>
          <w:rFonts w:ascii="ISOCPEUR" w:hAnsi="ISOCPEUR"/>
          <w:sz w:val="24"/>
          <w:szCs w:val="24"/>
        </w:rPr>
      </w:pPr>
    </w:p>
    <w:p w:rsidR="00331F60" w:rsidRPr="00F56FFB" w:rsidRDefault="00331F60" w:rsidP="00331F60">
      <w:pPr>
        <w:ind w:right="-54"/>
        <w:jc w:val="center"/>
        <w:rPr>
          <w:rFonts w:ascii="ISOCPEUR" w:hAnsi="ISOCPEUR"/>
          <w:sz w:val="24"/>
          <w:szCs w:val="24"/>
        </w:rPr>
      </w:pPr>
    </w:p>
    <w:p w:rsidR="00331F60" w:rsidRPr="00F56FFB" w:rsidRDefault="00331F60" w:rsidP="00331F60">
      <w:pPr>
        <w:ind w:right="-54"/>
        <w:jc w:val="center"/>
        <w:rPr>
          <w:rFonts w:ascii="ISOCPEUR" w:hAnsi="ISOCPEUR"/>
          <w:sz w:val="24"/>
          <w:szCs w:val="24"/>
        </w:rPr>
      </w:pPr>
    </w:p>
    <w:p w:rsidR="00331F60" w:rsidRPr="00F56FFB" w:rsidRDefault="00331F60" w:rsidP="00331F60">
      <w:pPr>
        <w:ind w:right="-54"/>
        <w:jc w:val="center"/>
        <w:rPr>
          <w:rFonts w:ascii="ISOCPEUR" w:hAnsi="ISOCPEUR"/>
          <w:sz w:val="24"/>
          <w:szCs w:val="24"/>
        </w:rPr>
      </w:pPr>
    </w:p>
    <w:p w:rsidR="002C389B" w:rsidRDefault="002C389B" w:rsidP="00663587">
      <w:pPr>
        <w:tabs>
          <w:tab w:val="left" w:pos="2700"/>
        </w:tabs>
        <w:spacing w:line="276" w:lineRule="auto"/>
        <w:ind w:right="-54"/>
        <w:jc w:val="center"/>
        <w:rPr>
          <w:rFonts w:ascii="ISOCPEUR" w:hAnsi="ISOCPEUR"/>
          <w:sz w:val="36"/>
          <w:szCs w:val="36"/>
        </w:rPr>
      </w:pPr>
      <w:r w:rsidRPr="002C389B">
        <w:rPr>
          <w:rFonts w:ascii="ISOCPEUR" w:hAnsi="ISOCPEUR"/>
          <w:sz w:val="36"/>
          <w:szCs w:val="36"/>
        </w:rPr>
        <w:t>«СТРОИТЕЛЬСТВО БЛОЧНО-МОДУЛЬНОЙ УГОЛЬНОЙ КОТЕЛЬНОЙ СТ. ВЯЗЕМСКАЯ»</w:t>
      </w:r>
    </w:p>
    <w:p w:rsidR="00331F60" w:rsidRDefault="002C389B" w:rsidP="00331F60">
      <w:pPr>
        <w:tabs>
          <w:tab w:val="left" w:pos="2700"/>
        </w:tabs>
        <w:spacing w:line="276" w:lineRule="auto"/>
        <w:ind w:right="-54"/>
        <w:jc w:val="center"/>
        <w:rPr>
          <w:rFonts w:ascii="ISOCPEUR" w:hAnsi="ISOCPEUR"/>
          <w:caps/>
          <w:sz w:val="32"/>
          <w:szCs w:val="32"/>
        </w:rPr>
      </w:pPr>
      <w:r w:rsidRPr="002C389B">
        <w:rPr>
          <w:rFonts w:ascii="ISOCPEUR" w:hAnsi="ISOCPEUR"/>
          <w:caps/>
          <w:sz w:val="32"/>
          <w:szCs w:val="32"/>
        </w:rPr>
        <w:t>ДАЛЬНЕВОСТОЧНАЯ ДИРЕКЦИЯ ПО ТЕПЛОВОДОСНАБЖЕНИЮ</w:t>
      </w:r>
    </w:p>
    <w:p w:rsidR="00720DF0" w:rsidRPr="00F56FFB" w:rsidRDefault="00720DF0" w:rsidP="00331F60">
      <w:pPr>
        <w:tabs>
          <w:tab w:val="left" w:pos="2700"/>
        </w:tabs>
        <w:spacing w:line="276" w:lineRule="auto"/>
        <w:ind w:right="-54"/>
        <w:jc w:val="center"/>
        <w:rPr>
          <w:rFonts w:ascii="ISOCPEUR" w:hAnsi="ISOCPEUR"/>
          <w:sz w:val="28"/>
          <w:szCs w:val="32"/>
        </w:rPr>
      </w:pPr>
    </w:p>
    <w:p w:rsidR="00331F60" w:rsidRPr="00F56FFB" w:rsidRDefault="00331F60" w:rsidP="00331F60">
      <w:pPr>
        <w:tabs>
          <w:tab w:val="left" w:pos="2700"/>
        </w:tabs>
        <w:spacing w:line="276" w:lineRule="auto"/>
        <w:ind w:right="-54"/>
        <w:jc w:val="center"/>
        <w:rPr>
          <w:rFonts w:ascii="ISOCPEUR" w:hAnsi="ISOCPEUR"/>
          <w:sz w:val="28"/>
          <w:szCs w:val="32"/>
        </w:rPr>
      </w:pPr>
    </w:p>
    <w:p w:rsidR="00331F60" w:rsidRPr="00294A8D" w:rsidRDefault="00560A81" w:rsidP="00331F60">
      <w:pPr>
        <w:pStyle w:val="af0"/>
        <w:tabs>
          <w:tab w:val="left" w:pos="2160"/>
        </w:tabs>
        <w:spacing w:line="360" w:lineRule="auto"/>
        <w:jc w:val="center"/>
        <w:rPr>
          <w:rFonts w:ascii="ISOCPEUR" w:hAnsi="ISOCPEUR"/>
          <w:b/>
          <w:caps/>
          <w:sz w:val="32"/>
          <w:szCs w:val="24"/>
        </w:rPr>
      </w:pPr>
      <w:r w:rsidRPr="00294A8D">
        <w:rPr>
          <w:rFonts w:ascii="ISOCPEUR" w:hAnsi="ISOCPEUR"/>
          <w:b/>
          <w:caps/>
          <w:sz w:val="32"/>
          <w:szCs w:val="24"/>
        </w:rPr>
        <w:t>Проектная докуменатция</w:t>
      </w:r>
    </w:p>
    <w:p w:rsidR="00331F60" w:rsidRPr="00887B74" w:rsidRDefault="00331F60" w:rsidP="00331F60">
      <w:pPr>
        <w:pStyle w:val="af0"/>
        <w:tabs>
          <w:tab w:val="left" w:pos="2160"/>
        </w:tabs>
        <w:spacing w:line="360" w:lineRule="auto"/>
        <w:jc w:val="center"/>
        <w:rPr>
          <w:rFonts w:ascii="ISOCPEUR" w:hAnsi="ISOCPEUR"/>
          <w:sz w:val="24"/>
          <w:szCs w:val="24"/>
          <w:highlight w:val="yellow"/>
        </w:rPr>
      </w:pPr>
    </w:p>
    <w:p w:rsidR="0009033A" w:rsidRPr="0009033A" w:rsidRDefault="0009033A" w:rsidP="0009033A">
      <w:pPr>
        <w:pStyle w:val="af9"/>
        <w:snapToGrid w:val="0"/>
        <w:ind w:firstLine="27"/>
        <w:jc w:val="center"/>
        <w:rPr>
          <w:rFonts w:ascii="ISOCPEUR" w:hAnsi="ISOCPEUR" w:cs="Arial"/>
          <w:sz w:val="28"/>
          <w:szCs w:val="28"/>
        </w:rPr>
      </w:pPr>
      <w:r w:rsidRPr="0009033A">
        <w:rPr>
          <w:rFonts w:ascii="ISOCPEUR" w:hAnsi="ISOCPEUR" w:cs="Arial"/>
          <w:sz w:val="28"/>
          <w:szCs w:val="28"/>
        </w:rPr>
        <w:t xml:space="preserve">Сведения об инженерном оборудовании, о сетях инженерно-технического </w:t>
      </w:r>
      <w:r w:rsidRPr="0009033A">
        <w:rPr>
          <w:rFonts w:ascii="ISOCPEUR" w:hAnsi="ISOCPEUR" w:cs="Arial"/>
          <w:sz w:val="28"/>
          <w:szCs w:val="28"/>
        </w:rPr>
        <w:br/>
        <w:t>обеспечения, перечень инженерно-технических мероприятий, содержание технологических решений.</w:t>
      </w:r>
    </w:p>
    <w:p w:rsidR="00097E44" w:rsidRDefault="00097E44" w:rsidP="00097E44">
      <w:pPr>
        <w:pStyle w:val="af9"/>
        <w:snapToGrid w:val="0"/>
        <w:ind w:firstLine="27"/>
        <w:jc w:val="center"/>
        <w:rPr>
          <w:rFonts w:ascii="ISOCPEUR" w:hAnsi="ISOCPEUR" w:cs="Arial"/>
          <w:sz w:val="28"/>
          <w:szCs w:val="28"/>
        </w:rPr>
      </w:pPr>
    </w:p>
    <w:p w:rsidR="00097E44" w:rsidRDefault="00097E44" w:rsidP="00097E44">
      <w:pPr>
        <w:pStyle w:val="af9"/>
        <w:snapToGrid w:val="0"/>
        <w:ind w:firstLine="27"/>
        <w:jc w:val="center"/>
        <w:rPr>
          <w:rFonts w:ascii="ISOCPEUR" w:hAnsi="ISOCPEUR" w:cs="Arial"/>
          <w:sz w:val="28"/>
          <w:szCs w:val="28"/>
        </w:rPr>
      </w:pPr>
      <w:r>
        <w:rPr>
          <w:rFonts w:ascii="ISOCPEUR" w:hAnsi="ISOCPEUR" w:cs="Arial"/>
          <w:sz w:val="28"/>
          <w:szCs w:val="28"/>
        </w:rPr>
        <w:t>Подраздел 7. Технологические решения.</w:t>
      </w:r>
    </w:p>
    <w:p w:rsidR="00C75E30" w:rsidRPr="00887B74" w:rsidRDefault="00097E44" w:rsidP="00097E44">
      <w:pPr>
        <w:widowControl w:val="0"/>
        <w:tabs>
          <w:tab w:val="left" w:pos="216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ISOCPEUR" w:hAnsi="ISOCPEUR"/>
          <w:b/>
          <w:caps/>
          <w:sz w:val="32"/>
          <w:szCs w:val="32"/>
          <w:highlight w:val="yellow"/>
        </w:rPr>
      </w:pPr>
      <w:r>
        <w:rPr>
          <w:rFonts w:ascii="ISOCPEUR" w:hAnsi="ISOCPEUR" w:cs="Arial"/>
          <w:sz w:val="28"/>
          <w:szCs w:val="28"/>
        </w:rPr>
        <w:t>Часть 1. Топливоподача и шлакозолоудаление.</w:t>
      </w:r>
    </w:p>
    <w:p w:rsidR="00097E44" w:rsidRDefault="00097E44" w:rsidP="00720DF0">
      <w:pPr>
        <w:widowControl w:val="0"/>
        <w:tabs>
          <w:tab w:val="left" w:pos="216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ISOCPEUR" w:hAnsi="ISOCPEUR"/>
          <w:b/>
          <w:caps/>
          <w:sz w:val="32"/>
          <w:szCs w:val="32"/>
        </w:rPr>
      </w:pPr>
    </w:p>
    <w:p w:rsidR="002C389B" w:rsidRPr="0009033A" w:rsidRDefault="008C3BC1" w:rsidP="00720DF0">
      <w:pPr>
        <w:widowControl w:val="0"/>
        <w:tabs>
          <w:tab w:val="left" w:pos="216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ISOCPEUR" w:hAnsi="ISOCPEUR"/>
          <w:b/>
          <w:caps/>
          <w:sz w:val="32"/>
          <w:szCs w:val="32"/>
        </w:rPr>
      </w:pPr>
      <w:r w:rsidRPr="0009033A">
        <w:rPr>
          <w:rFonts w:ascii="ISOCPEUR" w:hAnsi="ISOCPEUR"/>
          <w:b/>
          <w:caps/>
          <w:sz w:val="32"/>
          <w:szCs w:val="32"/>
        </w:rPr>
        <w:t>11449-</w:t>
      </w:r>
      <w:r w:rsidR="0009033A" w:rsidRPr="0009033A">
        <w:rPr>
          <w:rFonts w:ascii="ISOCPEUR" w:hAnsi="ISOCPEUR"/>
          <w:b/>
          <w:caps/>
          <w:sz w:val="32"/>
          <w:szCs w:val="32"/>
        </w:rPr>
        <w:t>ИОС</w:t>
      </w:r>
      <w:r w:rsidR="00097E44">
        <w:rPr>
          <w:rFonts w:ascii="ISOCPEUR" w:hAnsi="ISOCPEUR"/>
          <w:b/>
          <w:caps/>
          <w:sz w:val="32"/>
          <w:szCs w:val="32"/>
        </w:rPr>
        <w:t>7</w:t>
      </w:r>
      <w:r w:rsidR="0009033A" w:rsidRPr="0009033A">
        <w:rPr>
          <w:rFonts w:ascii="ISOCPEUR" w:hAnsi="ISOCPEUR"/>
          <w:b/>
          <w:caps/>
          <w:sz w:val="32"/>
          <w:szCs w:val="32"/>
        </w:rPr>
        <w:t>.1</w:t>
      </w:r>
      <w:r w:rsidR="002C389B" w:rsidRPr="0009033A">
        <w:rPr>
          <w:rFonts w:ascii="ISOCPEUR" w:hAnsi="ISOCPEUR"/>
          <w:b/>
          <w:caps/>
          <w:sz w:val="32"/>
          <w:szCs w:val="32"/>
        </w:rPr>
        <w:t xml:space="preserve"> </w:t>
      </w:r>
    </w:p>
    <w:p w:rsidR="001B0ED6" w:rsidRPr="00720DF0" w:rsidRDefault="001B0ED6" w:rsidP="00720DF0">
      <w:pPr>
        <w:widowControl w:val="0"/>
        <w:tabs>
          <w:tab w:val="left" w:pos="216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ISOCPEUR" w:hAnsi="ISOCPEUR"/>
          <w:b/>
          <w:caps/>
          <w:sz w:val="32"/>
          <w:szCs w:val="32"/>
        </w:rPr>
      </w:pPr>
      <w:r w:rsidRPr="0009033A">
        <w:rPr>
          <w:rFonts w:ascii="ISOCPEUR" w:hAnsi="ISOCPEUR"/>
          <w:b/>
          <w:caps/>
          <w:sz w:val="32"/>
          <w:szCs w:val="32"/>
        </w:rPr>
        <w:t xml:space="preserve">том </w:t>
      </w:r>
      <w:r w:rsidR="0009033A" w:rsidRPr="0009033A">
        <w:rPr>
          <w:rFonts w:ascii="ISOCPEUR" w:hAnsi="ISOCPEUR"/>
          <w:b/>
          <w:caps/>
          <w:sz w:val="32"/>
          <w:szCs w:val="32"/>
        </w:rPr>
        <w:t>5.</w:t>
      </w:r>
      <w:r w:rsidR="00097E44">
        <w:rPr>
          <w:rFonts w:ascii="ISOCPEUR" w:hAnsi="ISOCPEUR"/>
          <w:b/>
          <w:caps/>
          <w:sz w:val="32"/>
          <w:szCs w:val="32"/>
        </w:rPr>
        <w:t>7</w:t>
      </w:r>
      <w:r w:rsidR="0009033A" w:rsidRPr="0009033A">
        <w:rPr>
          <w:rFonts w:ascii="ISOCPEUR" w:hAnsi="ISOCPEUR"/>
          <w:b/>
          <w:caps/>
          <w:sz w:val="32"/>
          <w:szCs w:val="32"/>
        </w:rPr>
        <w:t>.1</w:t>
      </w:r>
    </w:p>
    <w:p w:rsidR="00663587" w:rsidRPr="00F56FFB" w:rsidRDefault="00663587" w:rsidP="00331F60">
      <w:pPr>
        <w:widowControl w:val="0"/>
        <w:tabs>
          <w:tab w:val="left" w:pos="216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ISOCPEUR" w:hAnsi="ISOCPEUR"/>
          <w:sz w:val="24"/>
          <w:szCs w:val="24"/>
        </w:rPr>
      </w:pPr>
    </w:p>
    <w:p w:rsidR="00331F60" w:rsidRPr="00F56FFB" w:rsidRDefault="00331F60" w:rsidP="00331F60">
      <w:pPr>
        <w:pStyle w:val="af0"/>
        <w:tabs>
          <w:tab w:val="left" w:pos="5220"/>
        </w:tabs>
        <w:jc w:val="center"/>
        <w:rPr>
          <w:rFonts w:ascii="ISOCPEUR" w:hAnsi="ISOCPEUR"/>
          <w:sz w:val="24"/>
          <w:szCs w:val="24"/>
        </w:rPr>
      </w:pPr>
    </w:p>
    <w:p w:rsidR="001230BA" w:rsidRPr="00F56FFB" w:rsidRDefault="001230BA" w:rsidP="001230BA">
      <w:pPr>
        <w:ind w:right="-54"/>
        <w:jc w:val="center"/>
        <w:rPr>
          <w:rFonts w:ascii="ISOCPEUR" w:hAnsi="ISOCPEUR"/>
          <w:sz w:val="24"/>
          <w:szCs w:val="24"/>
        </w:rPr>
      </w:pPr>
    </w:p>
    <w:p w:rsidR="001230BA" w:rsidRPr="00F56FFB" w:rsidRDefault="001230BA" w:rsidP="001230BA">
      <w:pPr>
        <w:rPr>
          <w:rFonts w:ascii="ISOCPEUR" w:hAnsi="ISOCPEUR"/>
          <w:sz w:val="24"/>
          <w:szCs w:val="24"/>
        </w:rPr>
        <w:sectPr w:rsidR="001230BA" w:rsidRPr="00F56FFB" w:rsidSect="00FD7FA8">
          <w:headerReference w:type="default" r:id="rId9"/>
          <w:footerReference w:type="default" r:id="rId10"/>
          <w:pgSz w:w="11907" w:h="16840" w:code="9"/>
          <w:pgMar w:top="851" w:right="387" w:bottom="851" w:left="1134" w:header="375" w:footer="522" w:gutter="0"/>
          <w:pgNumType w:start="1"/>
          <w:cols w:space="708"/>
          <w:noEndnote/>
          <w:docGrid w:linePitch="254"/>
        </w:sectPr>
      </w:pPr>
    </w:p>
    <w:p w:rsidR="00331F60" w:rsidRPr="00F56FFB" w:rsidRDefault="00331F60" w:rsidP="00331F60">
      <w:pPr>
        <w:ind w:right="-54"/>
        <w:jc w:val="left"/>
        <w:rPr>
          <w:rFonts w:ascii="ISOCPEUR" w:hAnsi="ISOCPEUR"/>
          <w:sz w:val="28"/>
          <w:szCs w:val="28"/>
        </w:rPr>
      </w:pPr>
    </w:p>
    <w:p w:rsidR="00331F60" w:rsidRPr="00F56FFB" w:rsidRDefault="00331F60" w:rsidP="00331F60">
      <w:pPr>
        <w:ind w:right="-54"/>
        <w:jc w:val="left"/>
        <w:rPr>
          <w:rFonts w:ascii="ISOCPEUR" w:hAnsi="ISOCPEUR"/>
          <w:sz w:val="28"/>
          <w:szCs w:val="28"/>
        </w:rPr>
      </w:pPr>
    </w:p>
    <w:p w:rsidR="00331F60" w:rsidRPr="00F56FFB" w:rsidRDefault="00331F60" w:rsidP="00331F60">
      <w:pPr>
        <w:ind w:right="-54"/>
        <w:jc w:val="center"/>
        <w:rPr>
          <w:rFonts w:ascii="ISOCPEUR" w:hAnsi="ISOCPEUR"/>
          <w:sz w:val="24"/>
          <w:szCs w:val="24"/>
        </w:rPr>
      </w:pPr>
    </w:p>
    <w:p w:rsidR="00331F60" w:rsidRPr="00F56FFB" w:rsidRDefault="00331F60" w:rsidP="00331F60">
      <w:pPr>
        <w:ind w:right="-54"/>
        <w:jc w:val="center"/>
        <w:rPr>
          <w:rFonts w:ascii="ISOCPEUR" w:hAnsi="ISOCPEUR"/>
          <w:sz w:val="24"/>
          <w:szCs w:val="24"/>
        </w:rPr>
      </w:pPr>
    </w:p>
    <w:p w:rsidR="00331F60" w:rsidRPr="00F56FFB" w:rsidRDefault="00331F60" w:rsidP="00331F60">
      <w:pPr>
        <w:ind w:right="-54"/>
        <w:jc w:val="center"/>
        <w:rPr>
          <w:rFonts w:ascii="ISOCPEUR" w:hAnsi="ISOCPEUR"/>
          <w:sz w:val="24"/>
          <w:szCs w:val="24"/>
        </w:rPr>
      </w:pPr>
    </w:p>
    <w:p w:rsidR="00331F60" w:rsidRPr="00F56FFB" w:rsidRDefault="00331F60" w:rsidP="00331F60">
      <w:pPr>
        <w:ind w:right="-54"/>
        <w:jc w:val="center"/>
        <w:rPr>
          <w:rFonts w:ascii="ISOCPEUR" w:hAnsi="ISOCPEUR"/>
          <w:sz w:val="24"/>
          <w:szCs w:val="24"/>
        </w:rPr>
      </w:pPr>
    </w:p>
    <w:p w:rsidR="00535BCC" w:rsidRDefault="00535BCC" w:rsidP="00535BCC">
      <w:pPr>
        <w:tabs>
          <w:tab w:val="left" w:pos="2700"/>
        </w:tabs>
        <w:spacing w:line="276" w:lineRule="auto"/>
        <w:ind w:right="-54"/>
        <w:jc w:val="center"/>
        <w:rPr>
          <w:rFonts w:ascii="ISOCPEUR" w:hAnsi="ISOCPEUR"/>
          <w:sz w:val="36"/>
          <w:szCs w:val="36"/>
        </w:rPr>
      </w:pPr>
      <w:r w:rsidRPr="002C389B">
        <w:rPr>
          <w:rFonts w:ascii="ISOCPEUR" w:hAnsi="ISOCPEUR"/>
          <w:sz w:val="36"/>
          <w:szCs w:val="36"/>
        </w:rPr>
        <w:t>«СТРОИТЕЛЬСТВО БЛОЧНО-МОДУЛЬНОЙ УГОЛЬНОЙ КОТЕЛЬНОЙ СТ. ВЯЗЕМСКАЯ»</w:t>
      </w:r>
    </w:p>
    <w:p w:rsidR="00535BCC" w:rsidRDefault="00535BCC" w:rsidP="00535BCC">
      <w:pPr>
        <w:tabs>
          <w:tab w:val="left" w:pos="2700"/>
        </w:tabs>
        <w:spacing w:line="276" w:lineRule="auto"/>
        <w:ind w:right="-54"/>
        <w:jc w:val="center"/>
        <w:rPr>
          <w:rFonts w:ascii="ISOCPEUR" w:hAnsi="ISOCPEUR"/>
          <w:caps/>
          <w:sz w:val="32"/>
          <w:szCs w:val="32"/>
        </w:rPr>
      </w:pPr>
      <w:r w:rsidRPr="002C389B">
        <w:rPr>
          <w:rFonts w:ascii="ISOCPEUR" w:hAnsi="ISOCPEUR"/>
          <w:caps/>
          <w:sz w:val="32"/>
          <w:szCs w:val="32"/>
        </w:rPr>
        <w:t>ДАЛЬНЕВОСТОЧНАЯ ДИРЕКЦИЯ ПО ТЕПЛОВОДОСНАБЖЕНИЮ</w:t>
      </w:r>
    </w:p>
    <w:p w:rsidR="00535BCC" w:rsidRPr="00F56FFB" w:rsidRDefault="00535BCC" w:rsidP="00535BCC">
      <w:pPr>
        <w:tabs>
          <w:tab w:val="left" w:pos="2700"/>
        </w:tabs>
        <w:spacing w:line="276" w:lineRule="auto"/>
        <w:ind w:right="-54"/>
        <w:jc w:val="center"/>
        <w:rPr>
          <w:rFonts w:ascii="ISOCPEUR" w:hAnsi="ISOCPEUR"/>
          <w:sz w:val="28"/>
          <w:szCs w:val="32"/>
        </w:rPr>
      </w:pPr>
    </w:p>
    <w:p w:rsidR="00535BCC" w:rsidRPr="00F56FFB" w:rsidRDefault="00535BCC" w:rsidP="00535BCC">
      <w:pPr>
        <w:tabs>
          <w:tab w:val="left" w:pos="2700"/>
        </w:tabs>
        <w:spacing w:line="276" w:lineRule="auto"/>
        <w:ind w:right="-54"/>
        <w:jc w:val="center"/>
        <w:rPr>
          <w:rFonts w:ascii="ISOCPEUR" w:hAnsi="ISOCPEUR"/>
          <w:sz w:val="28"/>
          <w:szCs w:val="32"/>
        </w:rPr>
      </w:pPr>
    </w:p>
    <w:p w:rsidR="00415005" w:rsidRPr="00294A8D" w:rsidRDefault="00415005" w:rsidP="00415005">
      <w:pPr>
        <w:pStyle w:val="af0"/>
        <w:tabs>
          <w:tab w:val="left" w:pos="2160"/>
        </w:tabs>
        <w:spacing w:line="360" w:lineRule="auto"/>
        <w:jc w:val="center"/>
        <w:rPr>
          <w:rFonts w:ascii="ISOCPEUR" w:hAnsi="ISOCPEUR"/>
          <w:b/>
          <w:caps/>
          <w:sz w:val="32"/>
          <w:szCs w:val="24"/>
        </w:rPr>
      </w:pPr>
      <w:r w:rsidRPr="00294A8D">
        <w:rPr>
          <w:rFonts w:ascii="ISOCPEUR" w:hAnsi="ISOCPEUR"/>
          <w:b/>
          <w:caps/>
          <w:sz w:val="32"/>
          <w:szCs w:val="24"/>
        </w:rPr>
        <w:t>Проектная докуменатция</w:t>
      </w:r>
    </w:p>
    <w:p w:rsidR="00415005" w:rsidRPr="0009033A" w:rsidRDefault="00415005" w:rsidP="00415005">
      <w:pPr>
        <w:pStyle w:val="af9"/>
        <w:snapToGrid w:val="0"/>
        <w:ind w:firstLine="27"/>
        <w:jc w:val="center"/>
        <w:rPr>
          <w:rFonts w:ascii="ISOCPEUR" w:hAnsi="ISOCPEUR" w:cs="Arial"/>
          <w:sz w:val="28"/>
          <w:szCs w:val="28"/>
        </w:rPr>
      </w:pPr>
      <w:r w:rsidRPr="0009033A">
        <w:rPr>
          <w:rFonts w:ascii="ISOCPEUR" w:hAnsi="ISOCPEUR" w:cs="Arial"/>
          <w:sz w:val="28"/>
          <w:szCs w:val="28"/>
        </w:rPr>
        <w:t xml:space="preserve">Сведения об инженерном оборудовании, о сетях инженерно-технического </w:t>
      </w:r>
      <w:r w:rsidRPr="0009033A">
        <w:rPr>
          <w:rFonts w:ascii="ISOCPEUR" w:hAnsi="ISOCPEUR" w:cs="Arial"/>
          <w:sz w:val="28"/>
          <w:szCs w:val="28"/>
        </w:rPr>
        <w:br/>
        <w:t>обеспечения, перечень инженерно-технических мероприятий, содержание технологических решений.</w:t>
      </w:r>
    </w:p>
    <w:p w:rsidR="00097E44" w:rsidRDefault="00097E44" w:rsidP="00097E44">
      <w:pPr>
        <w:pStyle w:val="af9"/>
        <w:snapToGrid w:val="0"/>
        <w:ind w:firstLine="27"/>
        <w:jc w:val="center"/>
        <w:rPr>
          <w:rFonts w:ascii="ISOCPEUR" w:hAnsi="ISOCPEUR" w:cs="Arial"/>
          <w:sz w:val="28"/>
          <w:szCs w:val="28"/>
        </w:rPr>
      </w:pPr>
      <w:r>
        <w:rPr>
          <w:rFonts w:ascii="ISOCPEUR" w:hAnsi="ISOCPEUR" w:cs="Arial"/>
          <w:sz w:val="28"/>
          <w:szCs w:val="28"/>
        </w:rPr>
        <w:t>Подраздел 7. Технологические решения.</w:t>
      </w:r>
    </w:p>
    <w:p w:rsidR="00097E44" w:rsidRPr="00887B74" w:rsidRDefault="00097E44" w:rsidP="00097E44">
      <w:pPr>
        <w:widowControl w:val="0"/>
        <w:tabs>
          <w:tab w:val="left" w:pos="216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ISOCPEUR" w:hAnsi="ISOCPEUR"/>
          <w:b/>
          <w:caps/>
          <w:sz w:val="32"/>
          <w:szCs w:val="32"/>
          <w:highlight w:val="yellow"/>
        </w:rPr>
      </w:pPr>
      <w:r>
        <w:rPr>
          <w:rFonts w:ascii="ISOCPEUR" w:hAnsi="ISOCPEUR" w:cs="Arial"/>
          <w:sz w:val="28"/>
          <w:szCs w:val="28"/>
        </w:rPr>
        <w:t>Часть 1. Топливоподача и шлакозолоудаление.</w:t>
      </w:r>
    </w:p>
    <w:p w:rsidR="00097E44" w:rsidRDefault="00097E44" w:rsidP="00097E44">
      <w:pPr>
        <w:widowControl w:val="0"/>
        <w:tabs>
          <w:tab w:val="left" w:pos="216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ISOCPEUR" w:hAnsi="ISOCPEUR"/>
          <w:b/>
          <w:caps/>
          <w:sz w:val="32"/>
          <w:szCs w:val="32"/>
        </w:rPr>
      </w:pPr>
    </w:p>
    <w:p w:rsidR="00097E44" w:rsidRPr="0009033A" w:rsidRDefault="00097E44" w:rsidP="00097E44">
      <w:pPr>
        <w:widowControl w:val="0"/>
        <w:tabs>
          <w:tab w:val="left" w:pos="216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ISOCPEUR" w:hAnsi="ISOCPEUR"/>
          <w:b/>
          <w:caps/>
          <w:sz w:val="32"/>
          <w:szCs w:val="32"/>
        </w:rPr>
      </w:pPr>
      <w:r w:rsidRPr="0009033A">
        <w:rPr>
          <w:rFonts w:ascii="ISOCPEUR" w:hAnsi="ISOCPEUR"/>
          <w:b/>
          <w:caps/>
          <w:sz w:val="32"/>
          <w:szCs w:val="32"/>
        </w:rPr>
        <w:t>11449-ИОС</w:t>
      </w:r>
      <w:r>
        <w:rPr>
          <w:rFonts w:ascii="ISOCPEUR" w:hAnsi="ISOCPEUR"/>
          <w:b/>
          <w:caps/>
          <w:sz w:val="32"/>
          <w:szCs w:val="32"/>
        </w:rPr>
        <w:t>7</w:t>
      </w:r>
      <w:r w:rsidRPr="0009033A">
        <w:rPr>
          <w:rFonts w:ascii="ISOCPEUR" w:hAnsi="ISOCPEUR"/>
          <w:b/>
          <w:caps/>
          <w:sz w:val="32"/>
          <w:szCs w:val="32"/>
        </w:rPr>
        <w:t xml:space="preserve">.1 </w:t>
      </w:r>
    </w:p>
    <w:p w:rsidR="00097E44" w:rsidRPr="00720DF0" w:rsidRDefault="00097E44" w:rsidP="00097E44">
      <w:pPr>
        <w:widowControl w:val="0"/>
        <w:tabs>
          <w:tab w:val="left" w:pos="216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ISOCPEUR" w:hAnsi="ISOCPEUR"/>
          <w:b/>
          <w:caps/>
          <w:sz w:val="32"/>
          <w:szCs w:val="32"/>
        </w:rPr>
      </w:pPr>
      <w:r w:rsidRPr="0009033A">
        <w:rPr>
          <w:rFonts w:ascii="ISOCPEUR" w:hAnsi="ISOCPEUR"/>
          <w:b/>
          <w:caps/>
          <w:sz w:val="32"/>
          <w:szCs w:val="32"/>
        </w:rPr>
        <w:t>том 5.</w:t>
      </w:r>
      <w:r>
        <w:rPr>
          <w:rFonts w:ascii="ISOCPEUR" w:hAnsi="ISOCPEUR"/>
          <w:b/>
          <w:caps/>
          <w:sz w:val="32"/>
          <w:szCs w:val="32"/>
        </w:rPr>
        <w:t>7</w:t>
      </w:r>
      <w:r w:rsidRPr="0009033A">
        <w:rPr>
          <w:rFonts w:ascii="ISOCPEUR" w:hAnsi="ISOCPEUR"/>
          <w:b/>
          <w:caps/>
          <w:sz w:val="32"/>
          <w:szCs w:val="32"/>
        </w:rPr>
        <w:t>.1</w:t>
      </w:r>
    </w:p>
    <w:p w:rsidR="00B16D2B" w:rsidRDefault="00B16D2B" w:rsidP="00375269">
      <w:pPr>
        <w:pStyle w:val="af0"/>
        <w:tabs>
          <w:tab w:val="left" w:pos="2940"/>
        </w:tabs>
        <w:spacing w:line="360" w:lineRule="auto"/>
        <w:ind w:left="180"/>
        <w:jc w:val="center"/>
        <w:rPr>
          <w:rFonts w:ascii="ISOCPEUR" w:hAnsi="ISOCPEUR"/>
          <w:sz w:val="24"/>
          <w:szCs w:val="24"/>
        </w:rPr>
      </w:pPr>
      <w:bookmarkStart w:id="0" w:name="_GoBack"/>
      <w:bookmarkEnd w:id="0"/>
    </w:p>
    <w:p w:rsidR="00B16D2B" w:rsidRPr="00F56FFB" w:rsidRDefault="00B16D2B" w:rsidP="00375269">
      <w:pPr>
        <w:pStyle w:val="af0"/>
        <w:tabs>
          <w:tab w:val="left" w:pos="2940"/>
        </w:tabs>
        <w:spacing w:line="360" w:lineRule="auto"/>
        <w:ind w:left="180"/>
        <w:jc w:val="center"/>
        <w:rPr>
          <w:rFonts w:ascii="ISOCPEUR" w:hAnsi="ISOCPEUR"/>
          <w:sz w:val="24"/>
          <w:szCs w:val="24"/>
        </w:rPr>
      </w:pPr>
    </w:p>
    <w:p w:rsidR="00375269" w:rsidRPr="00F56FFB" w:rsidRDefault="004C113C" w:rsidP="00375269">
      <w:pPr>
        <w:pStyle w:val="af0"/>
        <w:tabs>
          <w:tab w:val="left" w:pos="2940"/>
        </w:tabs>
        <w:spacing w:line="360" w:lineRule="auto"/>
        <w:ind w:left="180"/>
        <w:jc w:val="center"/>
        <w:rPr>
          <w:rFonts w:ascii="ISOCPEUR" w:hAnsi="ISOCPEUR"/>
          <w:sz w:val="24"/>
          <w:szCs w:val="24"/>
        </w:rPr>
      </w:pPr>
      <w:r>
        <w:rPr>
          <w:rFonts w:ascii="ISOCPEUR" w:hAnsi="ISOCPEUR"/>
          <w:iCs/>
          <w:smallCaps/>
          <w:noProof/>
          <w:sz w:val="32"/>
          <w:szCs w:val="3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3772603</wp:posOffset>
            </wp:positionH>
            <wp:positionV relativeFrom="paragraph">
              <wp:posOffset>733492</wp:posOffset>
            </wp:positionV>
            <wp:extent cx="806450" cy="382905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Черни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10064" w:type="dxa"/>
        <w:jc w:val="center"/>
        <w:tblLook w:val="0000" w:firstRow="0" w:lastRow="0" w:firstColumn="0" w:lastColumn="0" w:noHBand="0" w:noVBand="0"/>
      </w:tblPr>
      <w:tblGrid>
        <w:gridCol w:w="4395"/>
        <w:gridCol w:w="2409"/>
        <w:gridCol w:w="3260"/>
      </w:tblGrid>
      <w:tr w:rsidR="00375269" w:rsidRPr="00F56FFB" w:rsidTr="00EF6A0E">
        <w:trPr>
          <w:jc w:val="center"/>
        </w:trPr>
        <w:tc>
          <w:tcPr>
            <w:tcW w:w="4395" w:type="dxa"/>
            <w:vAlign w:val="center"/>
          </w:tcPr>
          <w:p w:rsidR="00375269" w:rsidRPr="00F56FFB" w:rsidRDefault="00375269" w:rsidP="00EF6A0E">
            <w:pPr>
              <w:keepNext/>
              <w:widowControl w:val="0"/>
              <w:spacing w:before="120" w:after="120"/>
              <w:ind w:left="284" w:right="116"/>
              <w:outlineLvl w:val="7"/>
              <w:rPr>
                <w:rFonts w:ascii="ISOCPEUR" w:hAnsi="ISOCPEUR"/>
                <w:iCs/>
                <w:sz w:val="32"/>
                <w:szCs w:val="32"/>
              </w:rPr>
            </w:pPr>
            <w:r w:rsidRPr="00F56FFB">
              <w:rPr>
                <w:rFonts w:ascii="ISOCPEUR" w:hAnsi="ISOCPEUR"/>
                <w:sz w:val="32"/>
                <w:szCs w:val="32"/>
              </w:rPr>
              <w:t>Директор</w:t>
            </w:r>
          </w:p>
        </w:tc>
        <w:tc>
          <w:tcPr>
            <w:tcW w:w="2409" w:type="dxa"/>
            <w:vAlign w:val="center"/>
          </w:tcPr>
          <w:p w:rsidR="00375269" w:rsidRPr="00F56FFB" w:rsidRDefault="004C113C" w:rsidP="00EF6A0E">
            <w:pPr>
              <w:jc w:val="center"/>
              <w:rPr>
                <w:rFonts w:ascii="ISOCPEUR" w:hAnsi="ISOCPEUR"/>
                <w:iCs/>
                <w:smallCap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807085</wp:posOffset>
                  </wp:positionH>
                  <wp:positionV relativeFrom="paragraph">
                    <wp:posOffset>9525</wp:posOffset>
                  </wp:positionV>
                  <wp:extent cx="762635" cy="440055"/>
                  <wp:effectExtent l="0" t="0" r="0" b="0"/>
                  <wp:wrapNone/>
                  <wp:docPr id="23" name="Рисунок 7" descr="Олениче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Олениче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60" w:type="dxa"/>
            <w:vAlign w:val="center"/>
          </w:tcPr>
          <w:p w:rsidR="00375269" w:rsidRPr="00F56FFB" w:rsidRDefault="00375269" w:rsidP="00EF6A0E">
            <w:pPr>
              <w:spacing w:before="120" w:after="120"/>
              <w:ind w:left="284"/>
              <w:rPr>
                <w:rFonts w:ascii="ISOCPEUR" w:hAnsi="ISOCPEUR"/>
                <w:iCs/>
                <w:sz w:val="32"/>
                <w:szCs w:val="32"/>
              </w:rPr>
            </w:pPr>
            <w:r>
              <w:rPr>
                <w:rFonts w:ascii="ISOCPEUR" w:hAnsi="ISOCPEUR"/>
                <w:iCs/>
                <w:sz w:val="32"/>
                <w:szCs w:val="32"/>
              </w:rPr>
              <w:t>Т.Е. Оленичева</w:t>
            </w:r>
          </w:p>
        </w:tc>
      </w:tr>
      <w:tr w:rsidR="00375269" w:rsidRPr="00F56FFB" w:rsidTr="00EF6A0E">
        <w:trPr>
          <w:jc w:val="center"/>
        </w:trPr>
        <w:tc>
          <w:tcPr>
            <w:tcW w:w="4395" w:type="dxa"/>
            <w:vAlign w:val="center"/>
          </w:tcPr>
          <w:p w:rsidR="00375269" w:rsidRPr="00F56FFB" w:rsidRDefault="00375269" w:rsidP="00EF6A0E">
            <w:pPr>
              <w:keepNext/>
              <w:widowControl w:val="0"/>
              <w:spacing w:before="120" w:after="120"/>
              <w:ind w:left="284" w:right="116"/>
              <w:outlineLvl w:val="7"/>
              <w:rPr>
                <w:rFonts w:ascii="ISOCPEUR" w:hAnsi="ISOCPEUR"/>
                <w:iCs/>
                <w:sz w:val="32"/>
                <w:szCs w:val="32"/>
              </w:rPr>
            </w:pPr>
            <w:r w:rsidRPr="00F56FFB">
              <w:rPr>
                <w:rFonts w:ascii="ISOCPEUR" w:hAnsi="ISOCPEUR"/>
                <w:sz w:val="32"/>
                <w:szCs w:val="32"/>
              </w:rPr>
              <w:t>Главный инженер проекта</w:t>
            </w:r>
          </w:p>
        </w:tc>
        <w:tc>
          <w:tcPr>
            <w:tcW w:w="2409" w:type="dxa"/>
            <w:vAlign w:val="center"/>
          </w:tcPr>
          <w:p w:rsidR="00375269" w:rsidRPr="00F56FFB" w:rsidRDefault="004C113C" w:rsidP="00EF6A0E">
            <w:pPr>
              <w:jc w:val="center"/>
              <w:rPr>
                <w:rFonts w:ascii="ISOCPEUR" w:hAnsi="ISOCPEUR"/>
                <w:iCs/>
                <w:smallCaps/>
                <w:sz w:val="32"/>
                <w:szCs w:val="32"/>
              </w:rPr>
            </w:pPr>
            <w:r w:rsidRPr="00F56FFB">
              <w:rPr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-367030</wp:posOffset>
                  </wp:positionH>
                  <wp:positionV relativeFrom="paragraph">
                    <wp:posOffset>-810260</wp:posOffset>
                  </wp:positionV>
                  <wp:extent cx="1419225" cy="1419225"/>
                  <wp:effectExtent l="0" t="0" r="0" b="0"/>
                  <wp:wrapNone/>
                  <wp:docPr id="22" name="Рисунок 5" descr="печать специалист р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ечать специалист р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60" w:type="dxa"/>
            <w:vAlign w:val="center"/>
          </w:tcPr>
          <w:p w:rsidR="00375269" w:rsidRPr="00F56FFB" w:rsidRDefault="004C113C" w:rsidP="00EF6A0E">
            <w:pPr>
              <w:spacing w:before="120" w:after="120"/>
              <w:ind w:left="284"/>
              <w:rPr>
                <w:rFonts w:ascii="ISOCPEUR" w:hAnsi="ISOCPEUR"/>
                <w:iCs/>
                <w:sz w:val="32"/>
                <w:szCs w:val="32"/>
              </w:rPr>
            </w:pPr>
            <w:r>
              <w:rPr>
                <w:rFonts w:ascii="ISOCPEUR" w:hAnsi="ISOCPEUR"/>
                <w:iCs/>
                <w:sz w:val="32"/>
                <w:szCs w:val="32"/>
              </w:rPr>
              <w:fldChar w:fldCharType="begin">
                <w:ffData>
                  <w:name w:val="ФамилииГИПов"/>
                  <w:enabled/>
                  <w:calcOnExit w:val="0"/>
                  <w:statusText w:type="autoText" w:val="Табличный список"/>
                  <w:ddList>
                    <w:listEntry w:val="И.Л. Черни"/>
                    <w:listEntry w:val="А.С. Широбоков"/>
                    <w:listEntry w:val="М.Т. Галин"/>
                    <w:listEntry w:val="И.В. Власов"/>
                    <w:listEntry w:val="Д.Г. Корепанов"/>
                    <w:listEntry w:val="Е.С. Кольмай"/>
                    <w:listEntry w:val="А.В. Шлапак"/>
                  </w:ddList>
                </w:ffData>
              </w:fldChar>
            </w:r>
            <w:bookmarkStart w:id="1" w:name="ФамилииГИПов"/>
            <w:r>
              <w:rPr>
                <w:rFonts w:ascii="ISOCPEUR" w:hAnsi="ISOCPEUR"/>
                <w:iCs/>
                <w:sz w:val="32"/>
                <w:szCs w:val="32"/>
              </w:rPr>
              <w:instrText xml:space="preserve"> FORMDROPDOWN </w:instrText>
            </w:r>
            <w:r w:rsidR="00E10727">
              <w:rPr>
                <w:rFonts w:ascii="ISOCPEUR" w:hAnsi="ISOCPEUR"/>
                <w:iCs/>
                <w:sz w:val="32"/>
                <w:szCs w:val="32"/>
              </w:rPr>
            </w:r>
            <w:r w:rsidR="00E10727">
              <w:rPr>
                <w:rFonts w:ascii="ISOCPEUR" w:hAnsi="ISOCPEUR"/>
                <w:iCs/>
                <w:sz w:val="32"/>
                <w:szCs w:val="32"/>
              </w:rPr>
              <w:fldChar w:fldCharType="separate"/>
            </w:r>
            <w:r>
              <w:rPr>
                <w:rFonts w:ascii="ISOCPEUR" w:hAnsi="ISOCPEUR"/>
                <w:iCs/>
                <w:sz w:val="32"/>
                <w:szCs w:val="32"/>
              </w:rPr>
              <w:fldChar w:fldCharType="end"/>
            </w:r>
            <w:bookmarkEnd w:id="1"/>
          </w:p>
        </w:tc>
      </w:tr>
    </w:tbl>
    <w:p w:rsidR="00375269" w:rsidRPr="00F56FFB" w:rsidRDefault="00375269" w:rsidP="00375269">
      <w:pPr>
        <w:jc w:val="center"/>
        <w:rPr>
          <w:rFonts w:ascii="ISOCPEUR" w:hAnsi="ISOCPEUR"/>
          <w:sz w:val="24"/>
          <w:szCs w:val="24"/>
        </w:rPr>
      </w:pPr>
    </w:p>
    <w:p w:rsidR="00375269" w:rsidRPr="00F56FFB" w:rsidRDefault="00375269" w:rsidP="00375269">
      <w:pPr>
        <w:rPr>
          <w:rFonts w:ascii="ISOCPEUR" w:hAnsi="ISOCPEUR"/>
          <w:sz w:val="24"/>
          <w:szCs w:val="24"/>
        </w:rPr>
      </w:pPr>
    </w:p>
    <w:p w:rsidR="00375269" w:rsidRPr="00F56FFB" w:rsidRDefault="00375269" w:rsidP="00375269">
      <w:pPr>
        <w:rPr>
          <w:rFonts w:ascii="ISOCPEUR" w:hAnsi="ISOCPEUR"/>
          <w:sz w:val="24"/>
          <w:szCs w:val="24"/>
        </w:rPr>
        <w:sectPr w:rsidR="00375269" w:rsidRPr="00F56FFB" w:rsidSect="00D1738C">
          <w:headerReference w:type="default" r:id="rId14"/>
          <w:pgSz w:w="11907" w:h="16840" w:code="9"/>
          <w:pgMar w:top="851" w:right="313" w:bottom="851" w:left="1134" w:header="369" w:footer="522" w:gutter="0"/>
          <w:pgNumType w:start="1"/>
          <w:cols w:space="708"/>
          <w:noEndnote/>
          <w:docGrid w:linePitch="254"/>
        </w:sectPr>
      </w:pPr>
    </w:p>
    <w:p w:rsidR="008A44C8" w:rsidRPr="00F56FFB" w:rsidRDefault="008A44C8" w:rsidP="002A45EE">
      <w:pPr>
        <w:spacing w:line="276" w:lineRule="auto"/>
        <w:ind w:right="295"/>
        <w:rPr>
          <w:rFonts w:ascii="ISOCPEUR" w:hAnsi="ISOCPEUR"/>
          <w:sz w:val="24"/>
          <w:szCs w:val="24"/>
        </w:rPr>
      </w:pPr>
    </w:p>
    <w:sectPr w:rsidR="008A44C8" w:rsidRPr="00F56FFB" w:rsidSect="00CA7B75">
      <w:headerReference w:type="default" r:id="rId15"/>
      <w:footerReference w:type="default" r:id="rId16"/>
      <w:type w:val="continuous"/>
      <w:pgSz w:w="11907" w:h="16840" w:code="9"/>
      <w:pgMar w:top="709" w:right="1134" w:bottom="1560" w:left="1122" w:header="284" w:footer="68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727" w:rsidRDefault="00E10727">
      <w:r>
        <w:separator/>
      </w:r>
    </w:p>
  </w:endnote>
  <w:endnote w:type="continuationSeparator" w:id="0">
    <w:p w:rsidR="00E10727" w:rsidRDefault="00E1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53" w:rsidRPr="007D14CC" w:rsidRDefault="004C113C">
    <w:pPr>
      <w:pStyle w:val="a8"/>
      <w:rPr>
        <w:rFonts w:ascii="ISOCPEUR" w:hAnsi="ISOCPEUR"/>
        <w:b/>
        <w:sz w:val="28"/>
        <w:szCs w:val="28"/>
      </w:rPr>
    </w:pPr>
    <w:r w:rsidRPr="007D14CC">
      <w:rPr>
        <w:rFonts w:ascii="ISOCPEUR" w:hAnsi="ISOCPEUR"/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page">
                <wp:posOffset>5718175</wp:posOffset>
              </wp:positionH>
              <wp:positionV relativeFrom="page">
                <wp:posOffset>10450830</wp:posOffset>
              </wp:positionV>
              <wp:extent cx="720090" cy="160655"/>
              <wp:effectExtent l="3175" t="1905" r="635" b="0"/>
              <wp:wrapNone/>
              <wp:docPr id="19" name="Text Box 16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1606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3F53" w:rsidRPr="00286269" w:rsidRDefault="00A03F53" w:rsidP="00922F40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53" o:spid="_x0000_s1026" type="#_x0000_t202" style="position:absolute;left:0;text-align:left;margin-left:450.25pt;margin-top:822.9pt;width:56.7pt;height:12.6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" stroked="f">
              <v:textbox inset="0,0,0,0">
                <w:txbxContent>
                  <w:p w:rsidR="00A03F53" w:rsidRPr="00286269" w:rsidRDefault="00A03F53" w:rsidP="00922F40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824F2">
      <w:rPr>
        <w:rFonts w:ascii="ISOCPEUR" w:hAnsi="ISOCPEUR"/>
        <w:b/>
        <w:sz w:val="28"/>
        <w:szCs w:val="28"/>
      </w:rPr>
      <w:t>20</w:t>
    </w:r>
    <w:r w:rsidR="0009033A">
      <w:rPr>
        <w:rFonts w:ascii="ISOCPEUR" w:hAnsi="ISOCPEUR"/>
        <w:b/>
        <w:sz w:val="28"/>
        <w:szCs w:val="28"/>
      </w:rPr>
      <w:t>20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53" w:rsidRPr="00FA17D4" w:rsidRDefault="00A03F53" w:rsidP="00FA17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727" w:rsidRDefault="00E10727">
      <w:r>
        <w:separator/>
      </w:r>
    </w:p>
  </w:footnote>
  <w:footnote w:type="continuationSeparator" w:id="0">
    <w:p w:rsidR="00E10727" w:rsidRDefault="00E10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74D" w:rsidRDefault="004C113C" w:rsidP="00F3774D">
    <w:pPr>
      <w:pStyle w:val="1"/>
      <w:numPr>
        <w:ilvl w:val="0"/>
        <w:numId w:val="0"/>
      </w:numPr>
      <w:spacing w:before="0" w:after="0"/>
      <w:ind w:left="4678"/>
      <w:rPr>
        <w:rFonts w:ascii="ISOCPEUR" w:eastAsia="DFKai-SB" w:hAnsi="ISOCPEUR"/>
        <w:b w:val="0"/>
        <w:sz w:val="40"/>
        <w:szCs w:val="40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-478790</wp:posOffset>
          </wp:positionH>
          <wp:positionV relativeFrom="paragraph">
            <wp:posOffset>-629920</wp:posOffset>
          </wp:positionV>
          <wp:extent cx="3432175" cy="2137410"/>
          <wp:effectExtent l="0" t="0" r="0" b="0"/>
          <wp:wrapNone/>
          <wp:docPr id="2101" name="Рисунок 2101" descr="Логотип_Специалист-01-к_2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01" descr="Логотип_Специалист-01-к_20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9281"/>
                  <a:stretch>
                    <a:fillRect/>
                  </a:stretch>
                </pic:blipFill>
                <pic:spPr bwMode="auto">
                  <a:xfrm>
                    <a:off x="0" y="0"/>
                    <a:ext cx="3432175" cy="213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774D" w:rsidRPr="00C52202">
      <w:t xml:space="preserve"> </w:t>
    </w:r>
    <w:r w:rsidR="00F3774D" w:rsidRPr="00C52202">
      <w:rPr>
        <w:rFonts w:ascii="ISOCPEUR" w:eastAsia="DFKai-SB" w:hAnsi="ISOCPEUR"/>
        <w:b w:val="0"/>
        <w:sz w:val="40"/>
        <w:szCs w:val="40"/>
      </w:rPr>
      <w:t xml:space="preserve">Общество с ограниченной ответственностью </w:t>
    </w:r>
    <w:r w:rsidR="00F3774D">
      <w:rPr>
        <w:rFonts w:ascii="ISOCPEUR" w:eastAsia="DFKai-SB" w:hAnsi="ISOCPEUR"/>
        <w:b w:val="0"/>
        <w:sz w:val="40"/>
        <w:szCs w:val="40"/>
      </w:rPr>
      <w:t>«Специалист»</w:t>
    </w:r>
  </w:p>
  <w:p w:rsidR="00F3774D" w:rsidRDefault="00F3774D" w:rsidP="00F3774D">
    <w:pPr>
      <w:pStyle w:val="1"/>
      <w:numPr>
        <w:ilvl w:val="0"/>
        <w:numId w:val="0"/>
      </w:numPr>
      <w:spacing w:before="0"/>
      <w:ind w:left="4253"/>
      <w:rPr>
        <w:rFonts w:ascii="ISOCPEUR" w:eastAsia="DFKai-SB" w:hAnsi="ISOCPEUR"/>
        <w:b w:val="0"/>
        <w:sz w:val="40"/>
        <w:szCs w:val="28"/>
      </w:rPr>
    </w:pPr>
    <w:r>
      <w:rPr>
        <w:rFonts w:ascii="ISOCPEUR" w:eastAsia="DFKai-SB" w:hAnsi="ISOCPEUR"/>
        <w:b w:val="0"/>
        <w:sz w:val="40"/>
        <w:szCs w:val="40"/>
      </w:rPr>
      <w:t xml:space="preserve">ООО </w:t>
    </w:r>
    <w:r>
      <w:rPr>
        <w:rFonts w:ascii="ISOCPEUR" w:eastAsia="DFKai-SB" w:hAnsi="ISOCPEUR"/>
        <w:b w:val="0"/>
        <w:sz w:val="40"/>
        <w:szCs w:val="28"/>
      </w:rPr>
      <w:t>«</w:t>
    </w:r>
    <w:r>
      <w:rPr>
        <w:rFonts w:ascii="ISOCPEUR" w:eastAsia="DFKai-SB" w:hAnsi="ISOCPEUR"/>
        <w:b w:val="0"/>
        <w:sz w:val="40"/>
        <w:szCs w:val="40"/>
      </w:rPr>
      <w:t>Специалист</w:t>
    </w:r>
    <w:r>
      <w:rPr>
        <w:rFonts w:ascii="ISOCPEUR" w:eastAsia="DFKai-SB" w:hAnsi="ISOCPEUR"/>
        <w:b w:val="0"/>
        <w:sz w:val="40"/>
        <w:szCs w:val="28"/>
      </w:rPr>
      <w:t>»</w:t>
    </w:r>
  </w:p>
  <w:p w:rsidR="00F3774D" w:rsidRPr="00656D1D" w:rsidRDefault="00F3774D" w:rsidP="00F3774D">
    <w:pPr>
      <w:pStyle w:val="1"/>
      <w:numPr>
        <w:ilvl w:val="0"/>
        <w:numId w:val="0"/>
      </w:numPr>
      <w:spacing w:before="40" w:after="40"/>
      <w:ind w:left="-1" w:firstLine="4537"/>
      <w:rPr>
        <w:rFonts w:ascii="ISOCPEUR" w:eastAsia="DFKai-SB" w:hAnsi="ISOCPEUR"/>
        <w:b w:val="0"/>
        <w:sz w:val="20"/>
        <w:szCs w:val="24"/>
      </w:rPr>
    </w:pPr>
    <w:r w:rsidRPr="00656D1D">
      <w:rPr>
        <w:rFonts w:ascii="ISOCPEUR" w:eastAsia="DFKai-SB" w:hAnsi="ISOCPEUR"/>
        <w:b w:val="0"/>
        <w:sz w:val="20"/>
        <w:szCs w:val="24"/>
      </w:rPr>
      <w:t>ИНН 1832106057, КПП 213001001, ОГРН 1131832001619</w:t>
    </w:r>
  </w:p>
  <w:p w:rsidR="00F3774D" w:rsidRPr="00656D1D" w:rsidRDefault="00F3774D" w:rsidP="00F3774D">
    <w:pPr>
      <w:pStyle w:val="1"/>
      <w:numPr>
        <w:ilvl w:val="0"/>
        <w:numId w:val="0"/>
      </w:numPr>
      <w:spacing w:before="40" w:after="40"/>
      <w:ind w:left="-1" w:firstLine="4537"/>
      <w:rPr>
        <w:rFonts w:ascii="ISOCPEUR" w:eastAsia="DFKai-SB" w:hAnsi="ISOCPEUR"/>
        <w:b w:val="0"/>
        <w:sz w:val="20"/>
        <w:szCs w:val="24"/>
      </w:rPr>
    </w:pPr>
    <w:r w:rsidRPr="00656D1D">
      <w:rPr>
        <w:rFonts w:ascii="ISOCPEUR" w:eastAsia="DFKai-SB" w:hAnsi="ISOCPEUR"/>
        <w:b w:val="0"/>
        <w:sz w:val="20"/>
        <w:szCs w:val="24"/>
      </w:rPr>
      <w:t>428903, г. Чебоксары, проезд Лапсарский, дом 33, пом. 109</w:t>
    </w:r>
  </w:p>
  <w:p w:rsidR="00F3774D" w:rsidRPr="00656D1D" w:rsidRDefault="00F3774D" w:rsidP="00F3774D">
    <w:pPr>
      <w:pStyle w:val="1"/>
      <w:numPr>
        <w:ilvl w:val="0"/>
        <w:numId w:val="0"/>
      </w:numPr>
      <w:spacing w:before="40" w:after="40"/>
      <w:ind w:left="-1" w:firstLine="4537"/>
      <w:rPr>
        <w:rFonts w:ascii="ISOCPEUR" w:eastAsia="DFKai-SB" w:hAnsi="ISOCPEUR"/>
        <w:b w:val="0"/>
        <w:sz w:val="20"/>
        <w:szCs w:val="24"/>
      </w:rPr>
    </w:pPr>
    <w:proofErr w:type="gramStart"/>
    <w:r w:rsidRPr="00656D1D">
      <w:rPr>
        <w:rFonts w:ascii="ISOCPEUR" w:eastAsia="DFKai-SB" w:hAnsi="ISOCPEUR"/>
        <w:b w:val="0"/>
        <w:sz w:val="20"/>
        <w:szCs w:val="24"/>
        <w:lang w:val="en-US"/>
      </w:rPr>
      <w:t>e</w:t>
    </w:r>
    <w:r w:rsidRPr="00656D1D">
      <w:rPr>
        <w:rFonts w:ascii="ISOCPEUR" w:eastAsia="DFKai-SB" w:hAnsi="ISOCPEUR"/>
        <w:b w:val="0"/>
        <w:sz w:val="20"/>
        <w:szCs w:val="24"/>
      </w:rPr>
      <w:t>-</w:t>
    </w:r>
    <w:r w:rsidRPr="00656D1D">
      <w:rPr>
        <w:rFonts w:ascii="ISOCPEUR" w:eastAsia="DFKai-SB" w:hAnsi="ISOCPEUR"/>
        <w:b w:val="0"/>
        <w:sz w:val="20"/>
        <w:szCs w:val="24"/>
        <w:lang w:val="en-US"/>
      </w:rPr>
      <w:t>mail</w:t>
    </w:r>
    <w:proofErr w:type="gramEnd"/>
    <w:r w:rsidRPr="00656D1D">
      <w:rPr>
        <w:rFonts w:ascii="ISOCPEUR" w:eastAsia="DFKai-SB" w:hAnsi="ISOCPEUR"/>
        <w:b w:val="0"/>
        <w:sz w:val="20"/>
        <w:szCs w:val="24"/>
      </w:rPr>
      <w:t>: specialist18@yandex.ru</w:t>
    </w:r>
  </w:p>
  <w:p w:rsidR="00F3774D" w:rsidRPr="00F3774D" w:rsidRDefault="004C113C" w:rsidP="00F3774D">
    <w:pPr>
      <w:rPr>
        <w:rFonts w:ascii="ISOCPEUR" w:hAnsi="ISOCPEUR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6192" behindDoc="1" locked="0" layoutInCell="1" allowOverlap="1">
              <wp:simplePos x="0" y="0"/>
              <wp:positionH relativeFrom="margin">
                <wp:posOffset>-24765</wp:posOffset>
              </wp:positionH>
              <wp:positionV relativeFrom="paragraph">
                <wp:posOffset>29209</wp:posOffset>
              </wp:positionV>
              <wp:extent cx="6620510" cy="0"/>
              <wp:effectExtent l="0" t="19050" r="8890" b="0"/>
              <wp:wrapNone/>
              <wp:docPr id="20" name="Прямая соединительная линия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20510" cy="0"/>
                      </a:xfrm>
                      <a:prstGeom prst="line">
                        <a:avLst/>
                      </a:prstGeom>
                      <a:noFill/>
                      <a:ln w="38100" cap="flat" cmpd="dbl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51E4767D" id="Прямая соединительная линия 1" o:spid="_x0000_s1026" style="position:absolute;z-index:-2516602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page" from="-1.95pt,2.3pt" to="519.3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" strokecolor="windowText" strokeweight="3pt">
              <v:stroke linestyle="thinThin" joinstyle="miter"/>
              <o:lock v:ext="edit" shapetype="f"/>
              <w10:wrap anchorx="margin"/>
            </v:line>
          </w:pict>
        </mc:Fallback>
      </mc:AlternateContent>
    </w:r>
  </w:p>
  <w:p w:rsidR="00F3774D" w:rsidRDefault="00F3774D" w:rsidP="00F3774D">
    <w:pPr>
      <w:pStyle w:val="a4"/>
      <w:jc w:val="center"/>
      <w:rPr>
        <w:rFonts w:ascii="ISOCPEUR" w:hAnsi="ISOCPEUR" w:cs="Arial"/>
      </w:rPr>
    </w:pPr>
    <w:r w:rsidRPr="00C52202">
      <w:rPr>
        <w:rFonts w:ascii="ISOCPEUR" w:hAnsi="ISOCPEUR" w:cs="Arial"/>
      </w:rPr>
      <w:t>Свидетельство о допуске к работам в области инженерных изысканий</w:t>
    </w:r>
    <w:r>
      <w:rPr>
        <w:rFonts w:ascii="ISOCPEUR" w:hAnsi="ISOCPEUR" w:cs="Arial"/>
      </w:rPr>
      <w:t xml:space="preserve"> </w:t>
    </w:r>
    <w:r w:rsidRPr="00C52202">
      <w:rPr>
        <w:rFonts w:ascii="ISOCPEUR" w:hAnsi="ISOCPEUR" w:cs="Arial"/>
      </w:rPr>
      <w:t xml:space="preserve">№ 1425 </w:t>
    </w:r>
  </w:p>
  <w:p w:rsidR="00F3774D" w:rsidRDefault="00F3774D" w:rsidP="00F3774D">
    <w:pPr>
      <w:pStyle w:val="a4"/>
      <w:jc w:val="center"/>
      <w:rPr>
        <w:rFonts w:ascii="ISOCPEUR" w:hAnsi="ISOCPEUR" w:cs="Arial"/>
      </w:rPr>
    </w:pPr>
    <w:r w:rsidRPr="00C52202">
      <w:rPr>
        <w:rFonts w:ascii="ISOCPEUR" w:hAnsi="ISOCPEUR" w:cs="Arial"/>
      </w:rPr>
      <w:t>Выдано Некоммерческим партнерством саморегулируемой органи</w:t>
    </w:r>
    <w:r w:rsidRPr="00477EA5">
      <w:rPr>
        <w:rFonts w:ascii="ISOCPEUR" w:hAnsi="ISOCPEUR" w:cs="Arial"/>
      </w:rPr>
      <w:t xml:space="preserve">зацией </w:t>
    </w:r>
  </w:p>
  <w:p w:rsidR="00F3774D" w:rsidRPr="00477EA5" w:rsidRDefault="00F3774D" w:rsidP="00F3774D">
    <w:pPr>
      <w:pStyle w:val="a4"/>
      <w:jc w:val="center"/>
      <w:rPr>
        <w:rFonts w:ascii="ISOCPEUR" w:hAnsi="ISOCPEUR" w:cs="Arial"/>
      </w:rPr>
    </w:pPr>
    <w:r w:rsidRPr="00477EA5">
      <w:rPr>
        <w:rFonts w:ascii="ISOCPEUR" w:hAnsi="ISOCPEUR" w:cs="Arial"/>
      </w:rPr>
      <w:t>«Национальный альянс изыскателей «</w:t>
    </w:r>
    <w:proofErr w:type="spellStart"/>
    <w:r w:rsidRPr="00477EA5">
      <w:rPr>
        <w:rFonts w:ascii="ISOCPEUR" w:hAnsi="ISOCPEUR" w:cs="Arial"/>
      </w:rPr>
      <w:t>ГеоЦентр</w:t>
    </w:r>
    <w:proofErr w:type="spellEnd"/>
    <w:r w:rsidRPr="00477EA5">
      <w:rPr>
        <w:rFonts w:ascii="ISOCPEUR" w:hAnsi="ISOCPEUR" w:cs="Arial"/>
      </w:rPr>
      <w:t>» СРО-И-037-18122012</w:t>
    </w:r>
  </w:p>
  <w:p w:rsidR="00F3774D" w:rsidRPr="00477EA5" w:rsidRDefault="00F3774D" w:rsidP="00F3774D">
    <w:pPr>
      <w:pStyle w:val="a4"/>
      <w:jc w:val="center"/>
      <w:rPr>
        <w:rFonts w:ascii="ISOCPEUR" w:hAnsi="ISOCPEUR" w:cs="Arial"/>
      </w:rPr>
    </w:pPr>
    <w:r w:rsidRPr="00477EA5">
      <w:rPr>
        <w:rFonts w:ascii="ISOCPEUR" w:hAnsi="ISOCPEUR" w:cs="Arial"/>
      </w:rPr>
      <w:t xml:space="preserve">Свидетельство о допуске в области проектных работ № 685 </w:t>
    </w:r>
  </w:p>
  <w:p w:rsidR="00F3774D" w:rsidRDefault="00F3774D" w:rsidP="00F3774D">
    <w:pPr>
      <w:pStyle w:val="a4"/>
      <w:jc w:val="center"/>
      <w:rPr>
        <w:rFonts w:ascii="ISOCPEUR" w:hAnsi="ISOCPEUR" w:cs="Arial"/>
      </w:rPr>
    </w:pPr>
    <w:r w:rsidRPr="00477EA5">
      <w:rPr>
        <w:rFonts w:ascii="ISOCPEUR" w:hAnsi="ISOCPEUR" w:cs="Arial"/>
      </w:rPr>
      <w:t xml:space="preserve">Выдано Ассоциацией «Объединение проектировщиков </w:t>
    </w:r>
    <w:r>
      <w:rPr>
        <w:rFonts w:ascii="ISOCPEUR" w:hAnsi="ISOCPEUR" w:cs="Arial"/>
      </w:rPr>
      <w:t>«</w:t>
    </w:r>
    <w:proofErr w:type="spellStart"/>
    <w:r>
      <w:rPr>
        <w:rFonts w:ascii="ISOCPEUR" w:hAnsi="ISOCPEUR" w:cs="Arial"/>
      </w:rPr>
      <w:t>ПроектСити</w:t>
    </w:r>
    <w:proofErr w:type="spellEnd"/>
    <w:r>
      <w:rPr>
        <w:rFonts w:ascii="ISOCPEUR" w:hAnsi="ISOCPEUR" w:cs="Arial"/>
      </w:rPr>
      <w:t>» СРО-П-180-06022013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69" w:rsidRDefault="004C113C" w:rsidP="00F3774D">
    <w:pPr>
      <w:pStyle w:val="1"/>
      <w:numPr>
        <w:ilvl w:val="0"/>
        <w:numId w:val="0"/>
      </w:numPr>
      <w:spacing w:before="0" w:after="0"/>
      <w:ind w:left="4395"/>
      <w:rPr>
        <w:rFonts w:ascii="ISOCPEUR" w:eastAsia="DFKai-SB" w:hAnsi="ISOCPEUR"/>
        <w:b w:val="0"/>
        <w:sz w:val="40"/>
        <w:szCs w:val="40"/>
      </w:rPr>
    </w:pPr>
    <w:r>
      <w:rPr>
        <w:rFonts w:ascii="ISOCPEUR" w:eastAsia="DFKai-SB" w:hAnsi="ISOCPEUR"/>
        <w:b w:val="0"/>
        <w:noProof/>
        <w:sz w:val="40"/>
        <w:szCs w:val="4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-296545</wp:posOffset>
          </wp:positionH>
          <wp:positionV relativeFrom="paragraph">
            <wp:posOffset>-499110</wp:posOffset>
          </wp:positionV>
          <wp:extent cx="3432175" cy="2137410"/>
          <wp:effectExtent l="0" t="0" r="0" b="0"/>
          <wp:wrapNone/>
          <wp:docPr id="2122" name="Рисунок 2122" descr="Логотип_Специалист-01-к_2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22" descr="Логотип_Специалист-01-к_20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9281"/>
                  <a:stretch>
                    <a:fillRect/>
                  </a:stretch>
                </pic:blipFill>
                <pic:spPr bwMode="auto">
                  <a:xfrm>
                    <a:off x="0" y="0"/>
                    <a:ext cx="3432175" cy="213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5269" w:rsidRPr="00C52202">
      <w:rPr>
        <w:rFonts w:ascii="ISOCPEUR" w:eastAsia="DFKai-SB" w:hAnsi="ISOCPEUR"/>
        <w:b w:val="0"/>
        <w:sz w:val="40"/>
        <w:szCs w:val="40"/>
      </w:rPr>
      <w:t>Общество с ограниченно</w:t>
    </w:r>
    <w:r w:rsidR="00375269">
      <w:rPr>
        <w:rFonts w:ascii="ISOCPEUR" w:eastAsia="DFKai-SB" w:hAnsi="ISOCPEUR"/>
        <w:b w:val="0"/>
        <w:sz w:val="40"/>
        <w:szCs w:val="40"/>
      </w:rPr>
      <w:t>й</w:t>
    </w:r>
    <w:r w:rsidR="00375269" w:rsidRPr="00C52202">
      <w:rPr>
        <w:rFonts w:ascii="ISOCPEUR" w:eastAsia="DFKai-SB" w:hAnsi="ISOCPEUR"/>
        <w:b w:val="0"/>
        <w:sz w:val="40"/>
        <w:szCs w:val="40"/>
      </w:rPr>
      <w:t xml:space="preserve"> ответственностью </w:t>
    </w:r>
    <w:r w:rsidR="00375269">
      <w:rPr>
        <w:rFonts w:ascii="ISOCPEUR" w:eastAsia="DFKai-SB" w:hAnsi="ISOCPEUR"/>
        <w:b w:val="0"/>
        <w:sz w:val="40"/>
        <w:szCs w:val="40"/>
      </w:rPr>
      <w:t>«Специалист»</w:t>
    </w:r>
  </w:p>
  <w:p w:rsidR="00375269" w:rsidRDefault="00375269" w:rsidP="00F3774D">
    <w:pPr>
      <w:pStyle w:val="1"/>
      <w:numPr>
        <w:ilvl w:val="0"/>
        <w:numId w:val="0"/>
      </w:numPr>
      <w:spacing w:before="0"/>
      <w:ind w:left="4395"/>
      <w:rPr>
        <w:rFonts w:ascii="ISOCPEUR" w:eastAsia="DFKai-SB" w:hAnsi="ISOCPEUR"/>
        <w:b w:val="0"/>
        <w:sz w:val="40"/>
        <w:szCs w:val="28"/>
      </w:rPr>
    </w:pPr>
    <w:r>
      <w:rPr>
        <w:rFonts w:ascii="ISOCPEUR" w:eastAsia="DFKai-SB" w:hAnsi="ISOCPEUR"/>
        <w:b w:val="0"/>
        <w:sz w:val="40"/>
        <w:szCs w:val="40"/>
      </w:rPr>
      <w:t xml:space="preserve">ООО </w:t>
    </w:r>
    <w:r>
      <w:rPr>
        <w:rFonts w:ascii="ISOCPEUR" w:eastAsia="DFKai-SB" w:hAnsi="ISOCPEUR"/>
        <w:b w:val="0"/>
        <w:sz w:val="40"/>
        <w:szCs w:val="28"/>
      </w:rPr>
      <w:t>«</w:t>
    </w:r>
    <w:r>
      <w:rPr>
        <w:rFonts w:ascii="ISOCPEUR" w:eastAsia="DFKai-SB" w:hAnsi="ISOCPEUR"/>
        <w:b w:val="0"/>
        <w:sz w:val="40"/>
        <w:szCs w:val="40"/>
      </w:rPr>
      <w:t>Специалист</w:t>
    </w:r>
    <w:r>
      <w:rPr>
        <w:rFonts w:ascii="ISOCPEUR" w:eastAsia="DFKai-SB" w:hAnsi="ISOCPEUR"/>
        <w:b w:val="0"/>
        <w:sz w:val="40"/>
        <w:szCs w:val="28"/>
      </w:rPr>
      <w:t>»</w:t>
    </w:r>
  </w:p>
  <w:p w:rsidR="00375269" w:rsidRPr="00656D1D" w:rsidRDefault="00375269" w:rsidP="00F3774D">
    <w:pPr>
      <w:pStyle w:val="1"/>
      <w:numPr>
        <w:ilvl w:val="0"/>
        <w:numId w:val="0"/>
      </w:numPr>
      <w:spacing w:before="40" w:after="40"/>
      <w:ind w:left="-1" w:firstLine="4537"/>
      <w:rPr>
        <w:rFonts w:ascii="ISOCPEUR" w:eastAsia="DFKai-SB" w:hAnsi="ISOCPEUR"/>
        <w:b w:val="0"/>
        <w:sz w:val="20"/>
        <w:szCs w:val="24"/>
      </w:rPr>
    </w:pPr>
    <w:r w:rsidRPr="00656D1D">
      <w:rPr>
        <w:rFonts w:ascii="ISOCPEUR" w:eastAsia="DFKai-SB" w:hAnsi="ISOCPEUR"/>
        <w:b w:val="0"/>
        <w:sz w:val="20"/>
        <w:szCs w:val="24"/>
      </w:rPr>
      <w:t>ИНН 1832106057, КПП 213001001, ОГРН 1131832001619</w:t>
    </w:r>
  </w:p>
  <w:p w:rsidR="00375269" w:rsidRPr="00656D1D" w:rsidRDefault="00375269" w:rsidP="00F3774D">
    <w:pPr>
      <w:pStyle w:val="1"/>
      <w:numPr>
        <w:ilvl w:val="0"/>
        <w:numId w:val="0"/>
      </w:numPr>
      <w:spacing w:before="40" w:after="40"/>
      <w:ind w:left="-1" w:firstLine="4537"/>
      <w:rPr>
        <w:rFonts w:ascii="ISOCPEUR" w:eastAsia="DFKai-SB" w:hAnsi="ISOCPEUR"/>
        <w:b w:val="0"/>
        <w:sz w:val="20"/>
        <w:szCs w:val="24"/>
      </w:rPr>
    </w:pPr>
    <w:r w:rsidRPr="00656D1D">
      <w:rPr>
        <w:rFonts w:ascii="ISOCPEUR" w:eastAsia="DFKai-SB" w:hAnsi="ISOCPEUR"/>
        <w:b w:val="0"/>
        <w:sz w:val="20"/>
        <w:szCs w:val="24"/>
      </w:rPr>
      <w:t>428903, г. Чебоксары, проезд Лапсарский, дом 33, пом. 109</w:t>
    </w:r>
  </w:p>
  <w:p w:rsidR="00375269" w:rsidRPr="00656D1D" w:rsidRDefault="00375269" w:rsidP="00F3774D">
    <w:pPr>
      <w:pStyle w:val="1"/>
      <w:numPr>
        <w:ilvl w:val="0"/>
        <w:numId w:val="0"/>
      </w:numPr>
      <w:spacing w:before="40" w:after="40"/>
      <w:ind w:left="-1" w:firstLine="4537"/>
      <w:rPr>
        <w:rFonts w:ascii="ISOCPEUR" w:eastAsia="DFKai-SB" w:hAnsi="ISOCPEUR"/>
        <w:b w:val="0"/>
        <w:sz w:val="20"/>
        <w:szCs w:val="24"/>
      </w:rPr>
    </w:pPr>
    <w:proofErr w:type="gramStart"/>
    <w:r w:rsidRPr="00656D1D">
      <w:rPr>
        <w:rFonts w:ascii="ISOCPEUR" w:eastAsia="DFKai-SB" w:hAnsi="ISOCPEUR"/>
        <w:b w:val="0"/>
        <w:sz w:val="20"/>
        <w:szCs w:val="24"/>
        <w:lang w:val="en-US"/>
      </w:rPr>
      <w:t>e</w:t>
    </w:r>
    <w:r w:rsidRPr="00656D1D">
      <w:rPr>
        <w:rFonts w:ascii="ISOCPEUR" w:eastAsia="DFKai-SB" w:hAnsi="ISOCPEUR"/>
        <w:b w:val="0"/>
        <w:sz w:val="20"/>
        <w:szCs w:val="24"/>
      </w:rPr>
      <w:t>-</w:t>
    </w:r>
    <w:r w:rsidRPr="00656D1D">
      <w:rPr>
        <w:rFonts w:ascii="ISOCPEUR" w:eastAsia="DFKai-SB" w:hAnsi="ISOCPEUR"/>
        <w:b w:val="0"/>
        <w:sz w:val="20"/>
        <w:szCs w:val="24"/>
        <w:lang w:val="en-US"/>
      </w:rPr>
      <w:t>mail</w:t>
    </w:r>
    <w:proofErr w:type="gramEnd"/>
    <w:r w:rsidRPr="00656D1D">
      <w:rPr>
        <w:rFonts w:ascii="ISOCPEUR" w:eastAsia="DFKai-SB" w:hAnsi="ISOCPEUR"/>
        <w:b w:val="0"/>
        <w:sz w:val="20"/>
        <w:szCs w:val="24"/>
      </w:rPr>
      <w:t>: specialist18@yandex.ru</w:t>
    </w:r>
  </w:p>
  <w:p w:rsidR="00375269" w:rsidRPr="00656D1D" w:rsidRDefault="004C113C" w:rsidP="00F3774D">
    <w:pPr>
      <w:rPr>
        <w:rFonts w:ascii="ISOCPEUR" w:hAnsi="ISOCPEUR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1" locked="0" layoutInCell="1" allowOverlap="1">
              <wp:simplePos x="0" y="0"/>
              <wp:positionH relativeFrom="margin">
                <wp:posOffset>-24765</wp:posOffset>
              </wp:positionH>
              <wp:positionV relativeFrom="paragraph">
                <wp:posOffset>29209</wp:posOffset>
              </wp:positionV>
              <wp:extent cx="6620510" cy="0"/>
              <wp:effectExtent l="0" t="19050" r="8890" b="0"/>
              <wp:wrapNone/>
              <wp:docPr id="18" name="Прямая соединительная линия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20510" cy="0"/>
                      </a:xfrm>
                      <a:prstGeom prst="line">
                        <a:avLst/>
                      </a:prstGeom>
                      <a:noFill/>
                      <a:ln w="38100" cap="flat" cmpd="dbl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0C720710" id="Прямая соединительная линия 1" o:spid="_x0000_s1026" style="position:absolute;z-index:-25165721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page" from="-1.95pt,2.3pt" to="519.3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" strokecolor="windowText" strokeweight="3pt">
              <v:stroke linestyle="thinThin" joinstyle="miter"/>
              <o:lock v:ext="edit" shapetype="f"/>
              <w10:wrap anchorx="margin"/>
            </v:line>
          </w:pict>
        </mc:Fallback>
      </mc:AlternateContent>
    </w:r>
  </w:p>
  <w:p w:rsidR="00375269" w:rsidRDefault="00375269" w:rsidP="00F3774D">
    <w:pPr>
      <w:pStyle w:val="a4"/>
      <w:jc w:val="center"/>
      <w:rPr>
        <w:rFonts w:ascii="ISOCPEUR" w:hAnsi="ISOCPEUR" w:cs="Arial"/>
      </w:rPr>
    </w:pPr>
    <w:r w:rsidRPr="00C52202">
      <w:rPr>
        <w:rFonts w:ascii="ISOCPEUR" w:hAnsi="ISOCPEUR" w:cs="Arial"/>
      </w:rPr>
      <w:t>Свидетельство о допуске к работам в области инженерных изысканий</w:t>
    </w:r>
    <w:r>
      <w:rPr>
        <w:rFonts w:ascii="ISOCPEUR" w:hAnsi="ISOCPEUR" w:cs="Arial"/>
      </w:rPr>
      <w:t xml:space="preserve"> </w:t>
    </w:r>
    <w:r w:rsidRPr="00C52202">
      <w:rPr>
        <w:rFonts w:ascii="ISOCPEUR" w:hAnsi="ISOCPEUR" w:cs="Arial"/>
      </w:rPr>
      <w:t xml:space="preserve">№ 1425 </w:t>
    </w:r>
  </w:p>
  <w:p w:rsidR="00375269" w:rsidRDefault="00375269" w:rsidP="00F3774D">
    <w:pPr>
      <w:pStyle w:val="a4"/>
      <w:jc w:val="center"/>
      <w:rPr>
        <w:rFonts w:ascii="ISOCPEUR" w:hAnsi="ISOCPEUR" w:cs="Arial"/>
      </w:rPr>
    </w:pPr>
    <w:r w:rsidRPr="00C52202">
      <w:rPr>
        <w:rFonts w:ascii="ISOCPEUR" w:hAnsi="ISOCPEUR" w:cs="Arial"/>
      </w:rPr>
      <w:t>Выдано Некоммерческим партнерством саморегулируемой органи</w:t>
    </w:r>
    <w:r w:rsidRPr="00477EA5">
      <w:rPr>
        <w:rFonts w:ascii="ISOCPEUR" w:hAnsi="ISOCPEUR" w:cs="Arial"/>
      </w:rPr>
      <w:t xml:space="preserve">зацией </w:t>
    </w:r>
  </w:p>
  <w:p w:rsidR="00375269" w:rsidRPr="00477EA5" w:rsidRDefault="00375269" w:rsidP="00F3774D">
    <w:pPr>
      <w:pStyle w:val="a4"/>
      <w:jc w:val="center"/>
      <w:rPr>
        <w:rFonts w:ascii="ISOCPEUR" w:hAnsi="ISOCPEUR" w:cs="Arial"/>
      </w:rPr>
    </w:pPr>
    <w:r w:rsidRPr="00477EA5">
      <w:rPr>
        <w:rFonts w:ascii="ISOCPEUR" w:hAnsi="ISOCPEUR" w:cs="Arial"/>
      </w:rPr>
      <w:t>«Национальный альянс изыскателей «</w:t>
    </w:r>
    <w:proofErr w:type="spellStart"/>
    <w:r w:rsidRPr="00477EA5">
      <w:rPr>
        <w:rFonts w:ascii="ISOCPEUR" w:hAnsi="ISOCPEUR" w:cs="Arial"/>
      </w:rPr>
      <w:t>ГеоЦентр</w:t>
    </w:r>
    <w:proofErr w:type="spellEnd"/>
    <w:r w:rsidRPr="00477EA5">
      <w:rPr>
        <w:rFonts w:ascii="ISOCPEUR" w:hAnsi="ISOCPEUR" w:cs="Arial"/>
      </w:rPr>
      <w:t>» СРО-И-037-18122012</w:t>
    </w:r>
  </w:p>
  <w:p w:rsidR="00375269" w:rsidRPr="00477EA5" w:rsidRDefault="00375269" w:rsidP="00F3774D">
    <w:pPr>
      <w:pStyle w:val="a4"/>
      <w:jc w:val="center"/>
      <w:rPr>
        <w:rFonts w:ascii="ISOCPEUR" w:hAnsi="ISOCPEUR" w:cs="Arial"/>
      </w:rPr>
    </w:pPr>
    <w:r w:rsidRPr="00477EA5">
      <w:rPr>
        <w:rFonts w:ascii="ISOCPEUR" w:hAnsi="ISOCPEUR" w:cs="Arial"/>
      </w:rPr>
      <w:t xml:space="preserve">Свидетельство о допуске в области проектных работ № 685 </w:t>
    </w:r>
  </w:p>
  <w:p w:rsidR="00375269" w:rsidRPr="00656D1D" w:rsidRDefault="00375269" w:rsidP="00F3774D">
    <w:pPr>
      <w:pStyle w:val="a4"/>
      <w:jc w:val="center"/>
      <w:rPr>
        <w:rFonts w:ascii="ISOCPEUR" w:hAnsi="ISOCPEUR" w:cs="Arial"/>
      </w:rPr>
    </w:pPr>
    <w:r w:rsidRPr="00477EA5">
      <w:rPr>
        <w:rFonts w:ascii="ISOCPEUR" w:hAnsi="ISOCPEUR" w:cs="Arial"/>
      </w:rPr>
      <w:t xml:space="preserve">Выдано Ассоциацией «Объединение проектировщиков </w:t>
    </w:r>
    <w:r>
      <w:rPr>
        <w:rFonts w:ascii="ISOCPEUR" w:hAnsi="ISOCPEUR" w:cs="Arial"/>
      </w:rPr>
      <w:t>«</w:t>
    </w:r>
    <w:proofErr w:type="spellStart"/>
    <w:r>
      <w:rPr>
        <w:rFonts w:ascii="ISOCPEUR" w:hAnsi="ISOCPEUR" w:cs="Arial"/>
      </w:rPr>
      <w:t>ПроектСити</w:t>
    </w:r>
    <w:proofErr w:type="spellEnd"/>
    <w:r>
      <w:rPr>
        <w:rFonts w:ascii="ISOCPEUR" w:hAnsi="ISOCPEUR" w:cs="Arial"/>
      </w:rPr>
      <w:t>» СРО-П-180-06022013</w:t>
    </w:r>
    <w:r w:rsidR="004C113C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241300</wp:posOffset>
              </wp:positionH>
              <wp:positionV relativeFrom="page">
                <wp:posOffset>243205</wp:posOffset>
              </wp:positionV>
              <wp:extent cx="7091680" cy="10368280"/>
              <wp:effectExtent l="12700" t="14605" r="10795" b="0"/>
              <wp:wrapNone/>
              <wp:docPr id="1" name="Group 2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368280"/>
                        <a:chOff x="454" y="284"/>
                        <a:chExt cx="11168" cy="16443"/>
                      </a:xfrm>
                    </wpg:grpSpPr>
                    <wps:wsp>
                      <wps:cNvPr id="2" name="Text Box 2105"/>
                      <wps:cNvSpPr txBox="1">
                        <a:spLocks noChangeArrowheads="1"/>
                      </wps:cNvSpPr>
                      <wps:spPr bwMode="auto">
                        <a:xfrm>
                          <a:off x="9081" y="16472"/>
                          <a:ext cx="1134" cy="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5269" w:rsidRPr="007D14CC" w:rsidRDefault="00375269" w:rsidP="00FF0CE9">
                            <w:pPr>
                              <w:jc w:val="center"/>
                              <w:rPr>
                                <w:rFonts w:ascii="ISOCPEUR" w:hAnsi="ISOCPEUR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2106"/>
                      <wpg:cNvGrpSpPr>
                        <a:grpSpLocks/>
                      </wpg:cNvGrpSpPr>
                      <wpg:grpSpPr bwMode="auto">
                        <a:xfrm>
                          <a:off x="454" y="284"/>
                          <a:ext cx="11168" cy="16157"/>
                          <a:chOff x="454" y="284"/>
                          <a:chExt cx="11168" cy="16270"/>
                        </a:xfrm>
                      </wpg:grpSpPr>
                      <wpg:grpSp>
                        <wpg:cNvPr id="4" name="Group 2107"/>
                        <wpg:cNvGrpSpPr>
                          <a:grpSpLocks/>
                        </wpg:cNvGrpSpPr>
                        <wpg:grpSpPr bwMode="auto">
                          <a:xfrm>
                            <a:off x="454" y="11641"/>
                            <a:ext cx="687" cy="4913"/>
                            <a:chOff x="454" y="11642"/>
                            <a:chExt cx="687" cy="4913"/>
                          </a:xfrm>
                        </wpg:grpSpPr>
                        <wps:wsp>
                          <wps:cNvPr id="5" name="Rectangle 2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" y="11642"/>
                              <a:ext cx="687" cy="491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210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40" y="11642"/>
                              <a:ext cx="1" cy="491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211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54" y="15111"/>
                              <a:ext cx="68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2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54" y="13088"/>
                              <a:ext cx="687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Text Box 21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7" y="15190"/>
                              <a:ext cx="227" cy="12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5269" w:rsidRPr="007D14CC" w:rsidRDefault="00375269" w:rsidP="00FF0CE9">
                                <w:pPr>
                                  <w:rPr>
                                    <w:rFonts w:ascii="ISOCPEUR" w:hAnsi="ISOCPEUR"/>
                                  </w:rPr>
                                </w:pPr>
                                <w:r w:rsidRPr="007D14CC">
                                  <w:rPr>
                                    <w:rFonts w:ascii="ISOCPEUR" w:hAnsi="ISOCPEUR"/>
                                  </w:rPr>
                                  <w:t>Инв. № подл.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" name="Text Box 21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9" y="13371"/>
                              <a:ext cx="227" cy="1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5269" w:rsidRPr="007D14CC" w:rsidRDefault="00375269" w:rsidP="00FF0CE9">
                                <w:pPr>
                                  <w:rPr>
                                    <w:rFonts w:ascii="ISOCPEUR" w:hAnsi="ISOCPEUR"/>
                                  </w:rPr>
                                </w:pPr>
                                <w:r w:rsidRPr="007D14CC">
                                  <w:rPr>
                                    <w:rFonts w:ascii="ISOCPEUR" w:hAnsi="ISOCPEUR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" name="Text Box 21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9" y="11727"/>
                              <a:ext cx="227" cy="12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5269" w:rsidRPr="007D14CC" w:rsidRDefault="00375269" w:rsidP="00FF0CE9">
                                <w:pPr>
                                  <w:rPr>
                                    <w:rFonts w:ascii="ISOCPEUR" w:hAnsi="ISOCPEUR"/>
                                  </w:rPr>
                                </w:pPr>
                                <w:proofErr w:type="spellStart"/>
                                <w:r w:rsidRPr="007D14CC">
                                  <w:rPr>
                                    <w:rFonts w:ascii="ISOCPEUR" w:hAnsi="ISOCPEUR"/>
                                  </w:rPr>
                                  <w:t>Взам</w:t>
                                </w:r>
                                <w:proofErr w:type="spellEnd"/>
                                <w:r w:rsidRPr="007D14CC">
                                  <w:rPr>
                                    <w:rFonts w:ascii="ISOCPEUR" w:hAnsi="ISOCPEUR"/>
                                  </w:rPr>
                                  <w:t>. инв. №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" name="Rectangle 2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794" y="13123"/>
                              <a:ext cx="283" cy="19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375269" w:rsidRPr="007D14CC" w:rsidRDefault="00375269" w:rsidP="00FF0CE9">
                                <w:pPr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" name="Rectangle 2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94" y="15148"/>
                              <a:ext cx="283" cy="1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375269" w:rsidRPr="007D14CC" w:rsidRDefault="00375269" w:rsidP="00FF0CE9">
                                <w:pPr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4" name="Rectangle 2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4" y="11688"/>
                              <a:ext cx="283" cy="1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375269" w:rsidRPr="007D14CC" w:rsidRDefault="00375269" w:rsidP="00FF0CE9">
                                <w:pPr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2118"/>
                        <wpg:cNvGrpSpPr>
                          <a:grpSpLocks/>
                        </wpg:cNvGrpSpPr>
                        <wpg:grpSpPr bwMode="auto">
                          <a:xfrm>
                            <a:off x="1134" y="284"/>
                            <a:ext cx="10488" cy="16270"/>
                            <a:chOff x="1134" y="284"/>
                            <a:chExt cx="10488" cy="16270"/>
                          </a:xfrm>
                        </wpg:grpSpPr>
                        <wps:wsp>
                          <wps:cNvPr id="16" name="Rectangle 2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4" y="284"/>
                              <a:ext cx="10488" cy="1627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1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90" y="357"/>
                              <a:ext cx="735" cy="4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5269" w:rsidRPr="007D14CC" w:rsidRDefault="00375269" w:rsidP="00FF0CE9">
                                <w:pPr>
                                  <w:jc w:val="center"/>
                                  <w:rPr>
                                    <w:rFonts w:ascii="ISOCPEUR" w:hAnsi="ISOCPEUR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104" o:spid="_x0000_s1027" style="position:absolute;left:0;text-align:left;margin-left:19pt;margin-top:19.15pt;width:558.4pt;height:816.4pt;z-index:251658240;mso-position-horizontal-relative:page;mso-position-vertical-relative:page" coordorigin="454,284" coordsize="11168,16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05" o:spid="_x0000_s1028" type="#_x0000_t202" style="position:absolute;left:9081;top:16472;width:1134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pTsIA&#10;AADaAAAADwAAAGRycy9kb3ducmV2LnhtbESPzYvCMBTE74L/Q3iCF9HUHkSqUXb9AA/rwQ88P5q3&#10;bdnmpSTR1v/eLAgeh5n5DbNcd6YWD3K+sqxgOklAEOdWV1wouF724zkIH5A11pZJwZM8rFf93hIz&#10;bVs+0eMcChEh7DNUUIbQZFL6vCSDfmIb4uj9WmcwROkKqR22EW5qmSbJTBqsOC6U2NCmpPzvfDcK&#10;Zlt3b0+8GW2vux88NkV6+37elBoOuq8FiEBd+ITf7YNWkML/lX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ylOwgAAANoAAAAPAAAAAAAAAAAAAAAAAJgCAABkcnMvZG93&#10;bnJldi54bWxQSwUGAAAAAAQABAD1AAAAhwMAAAAA&#10;" stroked="f">
                <v:textbox inset="0,0,0,0">
                  <w:txbxContent>
                    <w:p w:rsidR="00375269" w:rsidRPr="007D14CC" w:rsidRDefault="00375269" w:rsidP="00FF0CE9">
                      <w:pPr>
                        <w:jc w:val="center"/>
                        <w:rPr>
                          <w:rFonts w:ascii="ISOCPEUR" w:hAnsi="ISOCPEUR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group id="Group 2106" o:spid="_x0000_s1029" style="position:absolute;left:454;top:284;width:11168;height:16157" coordorigin="454,284" coordsize="11168,16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2107" o:spid="_x0000_s1030" style="position:absolute;left:454;top:11641;width:687;height:4913" coordorigin="454,11642" coordsize="687,4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2108" o:spid="_x0000_s1031" style="position:absolute;left:454;top:11642;width:687;height:49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FcQA&#10;AADaAAAADwAAAGRycy9kb3ducmV2LnhtbESPQWsCMRSE74X+h/AEL0WzSiuyGkUKgtCCdFtBb4/k&#10;ubu4eVmTVNd/bwoFj8PMfMPMl51txIV8qB0rGA0zEMTamZpLBT/f68EURIjIBhvHpOBGAZaL56c5&#10;5sZd+YsuRSxFgnDIUUEVY5tLGXRFFsPQtcTJOzpvMSbpS2k8XhPcNnKcZRNpsea0UGFL7xXpU/Fr&#10;Fby8TqzZ7c83fyg+9rvtVK8+g1aq3+tWMxCRuvgI/7c3RsEb/F1JN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kHBXEAAAA2gAAAA8AAAAAAAAAAAAAAAAAmAIAAGRycy9k&#10;b3ducmV2LnhtbFBLBQYAAAAABAAEAPUAAACJAwAAAAA=&#10;" filled="f" strokeweight="1.5pt"/>
                  <v:line id="Line 2109" o:spid="_x0000_s1032" style="position:absolute;flip:y;visibility:visible;mso-wrap-style:square" from="740,11642" to="741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zBYsEAAADaAAAADwAAAGRycy9kb3ducmV2LnhtbESPQWuDQBSE74H8h+UFegl11YOIdZVQ&#10;CBR6qpb2+nBfVeK+te7GmH/fLRR6HGbmG6asNzOJlRY3WlaQRDEI4s7qkXsF7+35MQfhPLLGyTIp&#10;uJODutrvSiy0vfEbrY3vRYCwK1DB4P1cSOm6gQy6yM7Ewfuyi0Ef5NJLveAtwM0k0zjOpMGRw8KA&#10;Mz0P1F2aq1HQ2fzjNb9/Jtl3m6X5eJTNaqRSD4ft9ATC0+b/w3/tF60gg98r4QbI6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zMFiwQAAANoAAAAPAAAAAAAAAAAAAAAA&#10;AKECAABkcnMvZG93bnJldi54bWxQSwUGAAAAAAQABAD5AAAAjwMAAAAA&#10;" strokeweight="1pt">
                    <v:stroke startarrowwidth="narrow" startarrowlength="short" endarrowwidth="narrow" endarrowlength="short"/>
                  </v:line>
                  <v:line id="Line 2110" o:spid="_x0000_s1033" style="position:absolute;flip:x;visibility:visible;mso-wrap-style:square" from="454,15111" to="1141,15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gEP8QAAADaAAAADwAAAGRycy9kb3ducmV2LnhtbESPT2vCQBTE74LfYXlCL1I3RqgldRX7&#10;D8SbWii9PbIv2WD2bZrdmuind4WCx2FmfsMsVr2txYlaXzlWMJ0kIIhzpysuFXwdPh+fQfiArLF2&#10;TArO5GG1HA4WmGnX8Y5O+1CKCGGfoQITQpNJ6XNDFv3ENcTRK1xrMUTZllK32EW4rWWaJE/SYsVx&#10;wWBDb4by4/7PKpgVPx/j39n7NE2rZFuYS5e/fpdKPYz69QuIQH24h//bG61gDrcr8Qb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yAQ/xAAAANoAAAAPAAAAAAAAAAAA&#10;AAAAAKECAABkcnMvZG93bnJldi54bWxQSwUGAAAAAAQABAD5AAAAkgMAAAAA&#10;" strokeweight="1.5pt">
                    <v:stroke startarrowwidth="narrow" startarrowlength="short" endarrowwidth="narrow" endarrowlength="short"/>
                  </v:line>
                  <v:line id="Line 2111" o:spid="_x0000_s1034" style="position:absolute;flip:x;visibility:visible;mso-wrap-style:square" from="454,13088" to="1141,13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eQTcIAAADaAAAADwAAAGRycy9kb3ducmV2LnhtbERPz2vCMBS+C/sfwhvsIjO1goxqWjbd&#10;YHhTB8Pbo3ltypqXrsls519vDoLHj+/3uhhtK87U+8axgvksAUFcOt1wreDr+PH8AsIHZI2tY1Lw&#10;Tx6K/GGyxky7gfd0PoRaxBD2GSowIXSZlL40ZNHPXEccucr1FkOEfS11j0MMt61Mk2QpLTYcGwx2&#10;tDFU/hz+rIJFdXqf/i628zRtkl1lLkP59l0r9fQ4vq5ABBrDXXxzf2oFcWu8Em+AzK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VeQTcIAAADaAAAADwAAAAAAAAAAAAAA&#10;AAChAgAAZHJzL2Rvd25yZXYueG1sUEsFBgAAAAAEAAQA+QAAAJADAAAAAA==&#10;" strokeweight="1.5pt">
                    <v:stroke startarrowwidth="narrow" startarrowlength="short" endarrowwidth="narrow" endarrowlength="short"/>
                  </v:line>
                  <v:shape id="Text Box 2112" o:spid="_x0000_s1035" type="#_x0000_t202" style="position:absolute;left:487;top:15190;width:227;height:1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e1n8IA&#10;AADaAAAADwAAAGRycy9kb3ducmV2LnhtbESPQWvCQBSE7wX/w/IEL6VuUlqx0U0IQsVrEw8eH9ln&#10;Esy+Ddk1if/eLRR6HGbmG2afzaYTIw2utawgXkcgiCurW64VnMvvty0I55E1dpZJwYMcZOniZY+J&#10;thP/0Fj4WgQIuwQVNN73iZSuasigW9ueOHhXOxj0QQ611ANOAW46+R5FG2mw5bDQYE+HhqpbcTcK&#10;5k9bnHpX5huMr8Xr6C/HvPxQarWc8x0IT7P/D/+1T1rBF/xeCTdAp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p7WfwgAAANo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:rsidR="00375269" w:rsidRPr="007D14CC" w:rsidRDefault="00375269" w:rsidP="00FF0CE9">
                          <w:pPr>
                            <w:rPr>
                              <w:rFonts w:ascii="ISOCPEUR" w:hAnsi="ISOCPEUR"/>
                            </w:rPr>
                          </w:pPr>
                          <w:r w:rsidRPr="007D14CC">
                            <w:rPr>
                              <w:rFonts w:ascii="ISOCPEUR" w:hAnsi="ISOCPEUR"/>
                            </w:rPr>
                            <w:t>Инв. № подл.</w:t>
                          </w:r>
                        </w:p>
                      </w:txbxContent>
                    </v:textbox>
                  </v:shape>
                  <v:shape id="Text Box 2113" o:spid="_x0000_s1036" type="#_x0000_t202" style="position:absolute;left:479;top:13371;width:227;height:1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J4ncIA&#10;AADbAAAADwAAAGRycy9kb3ducmV2LnhtbESPQYvCQAyF74L/YYiwF9GpyypSHaUsrHjd1oPH0Ilt&#10;sZMpnbHWf785LHhLeC/vfdkfR9eqgfrQeDawWiagiEtvG64MXIqfxRZUiMgWW89k4EUBjofpZI+p&#10;9U/+pSGPlZIQDikaqGPsUq1DWZPDsPQdsWg33zuMsvaVtj0+Jdy1+jNJNtphw9JQY0ffNZX3/OEM&#10;jGufn7tQZBtc3fL5EK+nrPgy5mM2ZjtQkcb4Nv9fn63gC738IgPow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onidwgAAANs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:rsidR="00375269" w:rsidRPr="007D14CC" w:rsidRDefault="00375269" w:rsidP="00FF0CE9">
                          <w:pPr>
                            <w:rPr>
                              <w:rFonts w:ascii="ISOCPEUR" w:hAnsi="ISOCPEUR"/>
                            </w:rPr>
                          </w:pPr>
                          <w:r w:rsidRPr="007D14CC">
                            <w:rPr>
                              <w:rFonts w:ascii="ISOCPEUR" w:hAnsi="ISOCPEUR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shape id="Text Box 2114" o:spid="_x0000_s1037" type="#_x0000_t202" style="position:absolute;left:479;top:11727;width:227;height:1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7dBr8A&#10;AADbAAAADwAAAGRycy9kb3ducmV2LnhtbERPTYvCMBC9C/sfwizsRWxacUW6jVIExautB49DM7Zl&#10;m0lpYq3/fiMIe5vH+5xsN5lOjDS41rKCJIpBEFdWt1wruJSHxQaE88gaO8uk4EkOdtuPWYaptg8+&#10;01j4WoQQdikqaLzvUyld1ZBBF9meOHA3Oxj0AQ611AM+Qrjp5DKO19Jgy6GhwZ72DVW/xd0omL5t&#10;cepdma8xuRXz0V+PeblS6utzyn9AeJr8v/jtPukwP4HXL+EAuf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7t0GvwAAANsAAAAPAAAAAAAAAAAAAAAAAJgCAABkcnMvZG93bnJl&#10;di54bWxQSwUGAAAAAAQABAD1AAAAhAMAAAAA&#10;" stroked="f">
                    <v:textbox style="layout-flow:vertical;mso-layout-flow-alt:bottom-to-top" inset="0,0,0,0">
                      <w:txbxContent>
                        <w:p w:rsidR="00375269" w:rsidRPr="007D14CC" w:rsidRDefault="00375269" w:rsidP="00FF0CE9">
                          <w:pPr>
                            <w:rPr>
                              <w:rFonts w:ascii="ISOCPEUR" w:hAnsi="ISOCPEUR"/>
                            </w:rPr>
                          </w:pPr>
                          <w:proofErr w:type="spellStart"/>
                          <w:r w:rsidRPr="007D14CC">
                            <w:rPr>
                              <w:rFonts w:ascii="ISOCPEUR" w:hAnsi="ISOCPEUR"/>
                            </w:rPr>
                            <w:t>Взам</w:t>
                          </w:r>
                          <w:proofErr w:type="spellEnd"/>
                          <w:r w:rsidRPr="007D14CC">
                            <w:rPr>
                              <w:rFonts w:ascii="ISOCPEUR" w:hAnsi="ISOCPEUR"/>
                            </w:rPr>
                            <w:t>. инв. №</w:t>
                          </w:r>
                        </w:p>
                      </w:txbxContent>
                    </v:textbox>
                  </v:shape>
                  <v:rect id="Rectangle 2115" o:spid="_x0000_s1038" style="position:absolute;left:794;top:13123;width:283;height:1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8qMAA&#10;AADbAAAADwAAAGRycy9kb3ducmV2LnhtbERPTYvCMBC9C/sfwgheRNMKLto1yioIXvaw1YPHoZlt&#10;gs2kNFHrvzcLgrd5vM9ZbXrXiBt1wXpWkE8zEMSV15ZrBafjfrIAESKyxsYzKXhQgM36Y7DCQvs7&#10;/9KtjLVIIRwKVGBibAspQ2XIYZj6ljhxf75zGBPsaqk7vKdw18hZln1Kh5ZTg8GWdoaqS3l1Co5n&#10;k+fjM+7m5f5n2y9ze5obq9Ro2H9/gYjUx7f45T7oNH8G/7+k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l48qMAAAADbAAAADwAAAAAAAAAAAAAAAACYAgAAZHJzL2Rvd25y&#10;ZXYueG1sUEsFBgAAAAAEAAQA9QAAAIUDAAAAAA==&#10;" filled="f" stroked="f" strokeweight="1.5pt">
                    <v:textbox style="layout-flow:vertical;mso-layout-flow-alt:bottom-to-top" inset="0,0,0,0">
                      <w:txbxContent>
                        <w:p w:rsidR="00375269" w:rsidRPr="007D14CC" w:rsidRDefault="00375269" w:rsidP="00FF0CE9">
                          <w:pPr>
                            <w:rPr>
                              <w:rFonts w:ascii="ISOCPEUR" w:hAnsi="ISOCPEUR"/>
                            </w:rPr>
                          </w:pPr>
                        </w:p>
                      </w:txbxContent>
                    </v:textbox>
                  </v:rect>
                  <v:rect id="Rectangle 2116" o:spid="_x0000_s1039" style="position:absolute;left:794;top:15148;width:283;height:1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KZM8EA&#10;AADbAAAADwAAAGRycy9kb3ducmV2LnhtbERPTYvCMBC9L/gfwgh7WTSti6LVKCoIXvaw1YPHoRmb&#10;YDMpTdTuvzcLC3ubx/uc1aZ3jXhQF6xnBfk4A0FceW25VnA+HUZzECEia2w8k4IfCrBZD95WWGj/&#10;5G96lLEWKYRDgQpMjG0hZagMOQxj3xIn7uo7hzHBrpa6w2cKd42cZNlMOrScGgy2tDdU3cq7U3C6&#10;mDz/uOB+Wh6+dv0it+epsUq9D/vtEkSkPv6L/9xHneZ/wu8v6Q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SmTPBAAAA2wAAAA8AAAAAAAAAAAAAAAAAmAIAAGRycy9kb3du&#10;cmV2LnhtbFBLBQYAAAAABAAEAPUAAACGAwAAAAA=&#10;" filled="f" stroked="f" strokeweight="1.5pt">
                    <v:textbox style="layout-flow:vertical;mso-layout-flow-alt:bottom-to-top" inset="0,0,0,0">
                      <w:txbxContent>
                        <w:p w:rsidR="00375269" w:rsidRPr="007D14CC" w:rsidRDefault="00375269" w:rsidP="00FF0CE9">
                          <w:pPr>
                            <w:rPr>
                              <w:rFonts w:ascii="ISOCPEUR" w:hAnsi="ISOCPEUR"/>
                            </w:rPr>
                          </w:pPr>
                        </w:p>
                      </w:txbxContent>
                    </v:textbox>
                  </v:rect>
                  <v:rect id="Rectangle 2117" o:spid="_x0000_s1040" style="position:absolute;left:794;top:11688;width:283;height:1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sBR8EA&#10;AADbAAAADwAAAGRycy9kb3ducmV2LnhtbERPTYvCMBC9L/gfwgh7WTStrKLVKCoIXvaw1YPHoRmb&#10;YDMpTdTuvzcLC3ubx/uc1aZ3jXhQF6xnBfk4A0FceW25VnA+HUZzECEia2w8k4IfCrBZD95WWGj/&#10;5G96lLEWKYRDgQpMjG0hZagMOQxj3xIn7uo7hzHBrpa6w2cKd42cZNlMOrScGgy2tDdU3cq7U3C6&#10;mDz/uOB+Wh6+dv0it+epsUq9D/vtEkSkPv6L/9xHneZ/wu8v6Q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77AUfBAAAA2wAAAA8AAAAAAAAAAAAAAAAAmAIAAGRycy9kb3du&#10;cmV2LnhtbFBLBQYAAAAABAAEAPUAAACGAwAAAAA=&#10;" filled="f" stroked="f" strokeweight="1.5pt">
                    <v:textbox style="layout-flow:vertical;mso-layout-flow-alt:bottom-to-top" inset="0,0,0,0">
                      <w:txbxContent>
                        <w:p w:rsidR="00375269" w:rsidRPr="007D14CC" w:rsidRDefault="00375269" w:rsidP="00FF0CE9">
                          <w:pPr>
                            <w:rPr>
                              <w:rFonts w:ascii="ISOCPEUR" w:hAnsi="ISOCPEUR"/>
                            </w:rPr>
                          </w:pPr>
                        </w:p>
                      </w:txbxContent>
                    </v:textbox>
                  </v:rect>
                </v:group>
                <v:group id="Group 2118" o:spid="_x0000_s1041" style="position:absolute;left:1134;top:284;width:10488;height:16270" coordorigin="1134,284" coordsize="10488,16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2119" o:spid="_x0000_s1042" style="position:absolute;left:1134;top:284;width:10488;height:16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jA2MIA&#10;AADbAAAADwAAAGRycy9kb3ducmV2LnhtbERP32vCMBB+H/g/hBP2MjTdkCLVKCIIgw2G3QR9O5Kz&#10;LTaXmmRa/3sjDPZ2H9/Pmy9724oL+dA4VvA6zkAQa2carhT8fG9GUxAhIhtsHZOCGwVYLgZPcyyM&#10;u/KWLmWsRArhUKCCOsaukDLomiyGseuIE3d03mJM0FfSeLymcNvKtyzLpcWGU0ONHa1r0qfy1yp4&#10;meTW7Pbnmz+UH/vd11SvPoNW6nnYr2YgIvXxX/znfjdpfg6PX9I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6MDYwgAAANsAAAAPAAAAAAAAAAAAAAAAAJgCAABkcnMvZG93&#10;bnJldi54bWxQSwUGAAAAAAQABAD1AAAAhwMAAAAA&#10;" filled="f" strokeweight="1.5pt"/>
                  <v:shape id="Text Box 2120" o:spid="_x0000_s1043" type="#_x0000_t202" style="position:absolute;left:10790;top:357;width:735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Dw5b4A&#10;AADbAAAADwAAAGRycy9kb3ducmV2LnhtbERPS2vCQBC+F/oflhG81Y1VbEldpZUUvPqg5yE7ZqOZ&#10;2ZBdNf77riB4m4/vOfNlz426UBdqLwbGowwUSeltLZWB/e737RNUiCgWGy9k4EYBlovXlznm1l9l&#10;Q5dtrFQKkZCjARdjm2sdSkeMYeRbksQdfMcYE+wqbTu8pnBu9HuWzTRjLanBYUsrR+Vpe2YDRTge&#10;puNizROu/1CzO9nzT2HMcNB/f4GK1Men+OFe2zT/A+6/pAP0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AQ8OW+AAAA2wAAAA8AAAAAAAAAAAAAAAAAmAIAAGRycy9kb3ducmV2&#10;LnhtbFBLBQYAAAAABAAEAPUAAACDAwAAAAA=&#10;" stroked="f">
                    <v:textbox inset=".5mm,.3mm,.5mm,.3mm">
                      <w:txbxContent>
                        <w:p w:rsidR="00375269" w:rsidRPr="007D14CC" w:rsidRDefault="00375269" w:rsidP="00FF0CE9">
                          <w:pPr>
                            <w:jc w:val="center"/>
                            <w:rPr>
                              <w:rFonts w:ascii="ISOCPEUR" w:hAnsi="ISOCPEUR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53" w:rsidRPr="00FA17D4" w:rsidRDefault="00A03F53" w:rsidP="005503FD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suff w:val="nothing"/>
      <w:lvlText w:val=""/>
      <w:lvlJc w:val="left"/>
      <w:pPr>
        <w:tabs>
          <w:tab w:val="num" w:pos="4675"/>
        </w:tabs>
        <w:ind w:left="4675" w:firstLine="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val="num" w:pos="142"/>
        </w:tabs>
        <w:ind w:left="142" w:firstLine="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val="num" w:pos="3740"/>
        </w:tabs>
        <w:ind w:left="3740" w:firstLine="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>
    <w:nsid w:val="2C67212E"/>
    <w:multiLevelType w:val="multilevel"/>
    <w:tmpl w:val="5EDE09C6"/>
    <w:lvl w:ilvl="0">
      <w:start w:val="1"/>
      <w:numFmt w:val="decimal"/>
      <w:pStyle w:val="1"/>
      <w:suff w:val="space"/>
      <w:lvlText w:val="%1"/>
      <w:lvlJc w:val="left"/>
      <w:pPr>
        <w:ind w:left="432" w:hanging="432"/>
      </w:pPr>
      <w:rPr>
        <w:rFonts w:hint="default"/>
        <w:b/>
        <w:sz w:val="28"/>
        <w:szCs w:val="28"/>
      </w:rPr>
    </w:lvl>
    <w:lvl w:ilvl="1">
      <w:start w:val="1"/>
      <w:numFmt w:val="decimal"/>
      <w:pStyle w:val="2"/>
      <w:suff w:val="space"/>
      <w:lvlText w:val="%1.%2"/>
      <w:lvlJc w:val="left"/>
      <w:pPr>
        <w:ind w:left="1569" w:hanging="576"/>
      </w:pPr>
      <w:rPr>
        <w:rFonts w:hint="default"/>
        <w:sz w:val="26"/>
        <w:szCs w:val="26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69F05E63"/>
    <w:multiLevelType w:val="hybridMultilevel"/>
    <w:tmpl w:val="1C682134"/>
    <w:lvl w:ilvl="0" w:tplc="04190005">
      <w:start w:val="1"/>
      <w:numFmt w:val="bullet"/>
      <w:pStyle w:val="Heading"/>
      <w:lvlText w:val="-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CE9"/>
    <w:rsid w:val="000003D6"/>
    <w:rsid w:val="00000DDA"/>
    <w:rsid w:val="00000FFD"/>
    <w:rsid w:val="00001343"/>
    <w:rsid w:val="0000180F"/>
    <w:rsid w:val="0000190A"/>
    <w:rsid w:val="00002B19"/>
    <w:rsid w:val="00002D0A"/>
    <w:rsid w:val="00003261"/>
    <w:rsid w:val="000037C9"/>
    <w:rsid w:val="00003C0A"/>
    <w:rsid w:val="000045F2"/>
    <w:rsid w:val="00004C78"/>
    <w:rsid w:val="000050F4"/>
    <w:rsid w:val="000057A0"/>
    <w:rsid w:val="000058C5"/>
    <w:rsid w:val="0000594B"/>
    <w:rsid w:val="00005B1D"/>
    <w:rsid w:val="00005EE0"/>
    <w:rsid w:val="00007FBD"/>
    <w:rsid w:val="00010634"/>
    <w:rsid w:val="00010F5B"/>
    <w:rsid w:val="000114C9"/>
    <w:rsid w:val="00011EFE"/>
    <w:rsid w:val="00012072"/>
    <w:rsid w:val="000121A1"/>
    <w:rsid w:val="00012265"/>
    <w:rsid w:val="000126E8"/>
    <w:rsid w:val="0001461A"/>
    <w:rsid w:val="0001473A"/>
    <w:rsid w:val="00015329"/>
    <w:rsid w:val="00015CF6"/>
    <w:rsid w:val="00016B96"/>
    <w:rsid w:val="000172C4"/>
    <w:rsid w:val="0001755A"/>
    <w:rsid w:val="00020F31"/>
    <w:rsid w:val="000210D3"/>
    <w:rsid w:val="00021287"/>
    <w:rsid w:val="000216A8"/>
    <w:rsid w:val="00021A3F"/>
    <w:rsid w:val="000225BC"/>
    <w:rsid w:val="0002301B"/>
    <w:rsid w:val="000232E1"/>
    <w:rsid w:val="00023E89"/>
    <w:rsid w:val="00024148"/>
    <w:rsid w:val="00024575"/>
    <w:rsid w:val="0002521D"/>
    <w:rsid w:val="00026CA4"/>
    <w:rsid w:val="00026EC3"/>
    <w:rsid w:val="000279D8"/>
    <w:rsid w:val="000279E8"/>
    <w:rsid w:val="00030364"/>
    <w:rsid w:val="000306CF"/>
    <w:rsid w:val="000307F2"/>
    <w:rsid w:val="0003126B"/>
    <w:rsid w:val="000320D8"/>
    <w:rsid w:val="000327D3"/>
    <w:rsid w:val="00032A17"/>
    <w:rsid w:val="00032A6B"/>
    <w:rsid w:val="000338AB"/>
    <w:rsid w:val="00033B3A"/>
    <w:rsid w:val="00033DC8"/>
    <w:rsid w:val="00034848"/>
    <w:rsid w:val="00034B02"/>
    <w:rsid w:val="00036358"/>
    <w:rsid w:val="00036F4A"/>
    <w:rsid w:val="0004029B"/>
    <w:rsid w:val="000406CC"/>
    <w:rsid w:val="000410CD"/>
    <w:rsid w:val="000415AB"/>
    <w:rsid w:val="00041AC8"/>
    <w:rsid w:val="00041C94"/>
    <w:rsid w:val="00041E2F"/>
    <w:rsid w:val="00041FD9"/>
    <w:rsid w:val="000422CB"/>
    <w:rsid w:val="000436B0"/>
    <w:rsid w:val="00043CA2"/>
    <w:rsid w:val="00043FD2"/>
    <w:rsid w:val="00044A40"/>
    <w:rsid w:val="00044D6F"/>
    <w:rsid w:val="00044F64"/>
    <w:rsid w:val="00046A46"/>
    <w:rsid w:val="00046EEB"/>
    <w:rsid w:val="00047E9A"/>
    <w:rsid w:val="00050F2D"/>
    <w:rsid w:val="00052067"/>
    <w:rsid w:val="000523F5"/>
    <w:rsid w:val="00052B78"/>
    <w:rsid w:val="000544BF"/>
    <w:rsid w:val="0005455A"/>
    <w:rsid w:val="0005466C"/>
    <w:rsid w:val="00054F76"/>
    <w:rsid w:val="00055217"/>
    <w:rsid w:val="00055378"/>
    <w:rsid w:val="00055A76"/>
    <w:rsid w:val="00055CAE"/>
    <w:rsid w:val="000563A2"/>
    <w:rsid w:val="00056588"/>
    <w:rsid w:val="000574CC"/>
    <w:rsid w:val="0005788F"/>
    <w:rsid w:val="00057E3B"/>
    <w:rsid w:val="00057FB8"/>
    <w:rsid w:val="000602FE"/>
    <w:rsid w:val="000604FB"/>
    <w:rsid w:val="00061D0A"/>
    <w:rsid w:val="000623C6"/>
    <w:rsid w:val="000624F8"/>
    <w:rsid w:val="00062934"/>
    <w:rsid w:val="00063349"/>
    <w:rsid w:val="00063819"/>
    <w:rsid w:val="00064C41"/>
    <w:rsid w:val="00064DC1"/>
    <w:rsid w:val="00065C3A"/>
    <w:rsid w:val="00066E5B"/>
    <w:rsid w:val="00067A71"/>
    <w:rsid w:val="00067D6D"/>
    <w:rsid w:val="00070930"/>
    <w:rsid w:val="00073901"/>
    <w:rsid w:val="00073D10"/>
    <w:rsid w:val="000743F0"/>
    <w:rsid w:val="00075380"/>
    <w:rsid w:val="0007692D"/>
    <w:rsid w:val="00076DA8"/>
    <w:rsid w:val="000770DE"/>
    <w:rsid w:val="00077D90"/>
    <w:rsid w:val="00080B2A"/>
    <w:rsid w:val="0008115B"/>
    <w:rsid w:val="000812FC"/>
    <w:rsid w:val="00081D63"/>
    <w:rsid w:val="00081DF9"/>
    <w:rsid w:val="00082836"/>
    <w:rsid w:val="0008337E"/>
    <w:rsid w:val="00083381"/>
    <w:rsid w:val="00083887"/>
    <w:rsid w:val="00083A03"/>
    <w:rsid w:val="000849A6"/>
    <w:rsid w:val="00084FC4"/>
    <w:rsid w:val="00085374"/>
    <w:rsid w:val="0008558E"/>
    <w:rsid w:val="0009033A"/>
    <w:rsid w:val="00090546"/>
    <w:rsid w:val="00090675"/>
    <w:rsid w:val="0009074F"/>
    <w:rsid w:val="00090DD1"/>
    <w:rsid w:val="00091553"/>
    <w:rsid w:val="000919BD"/>
    <w:rsid w:val="00091BC6"/>
    <w:rsid w:val="00091BDD"/>
    <w:rsid w:val="0009224E"/>
    <w:rsid w:val="000923D5"/>
    <w:rsid w:val="00094FC9"/>
    <w:rsid w:val="00095245"/>
    <w:rsid w:val="00095979"/>
    <w:rsid w:val="00095D43"/>
    <w:rsid w:val="00095F4A"/>
    <w:rsid w:val="00096687"/>
    <w:rsid w:val="000967E8"/>
    <w:rsid w:val="00097225"/>
    <w:rsid w:val="00097515"/>
    <w:rsid w:val="00097E44"/>
    <w:rsid w:val="000A0035"/>
    <w:rsid w:val="000A0316"/>
    <w:rsid w:val="000A0907"/>
    <w:rsid w:val="000A1226"/>
    <w:rsid w:val="000A1BB6"/>
    <w:rsid w:val="000A250B"/>
    <w:rsid w:val="000A42B7"/>
    <w:rsid w:val="000A47C1"/>
    <w:rsid w:val="000A521F"/>
    <w:rsid w:val="000A61AA"/>
    <w:rsid w:val="000A6853"/>
    <w:rsid w:val="000A7213"/>
    <w:rsid w:val="000A7635"/>
    <w:rsid w:val="000B0EF2"/>
    <w:rsid w:val="000B1F7E"/>
    <w:rsid w:val="000B2394"/>
    <w:rsid w:val="000B2AA0"/>
    <w:rsid w:val="000B2AF3"/>
    <w:rsid w:val="000B36B4"/>
    <w:rsid w:val="000B3960"/>
    <w:rsid w:val="000B40D5"/>
    <w:rsid w:val="000B4602"/>
    <w:rsid w:val="000B4BD4"/>
    <w:rsid w:val="000B5314"/>
    <w:rsid w:val="000B5867"/>
    <w:rsid w:val="000B59DC"/>
    <w:rsid w:val="000B5CA3"/>
    <w:rsid w:val="000B5E44"/>
    <w:rsid w:val="000B6036"/>
    <w:rsid w:val="000B67D1"/>
    <w:rsid w:val="000B68E8"/>
    <w:rsid w:val="000B6B4B"/>
    <w:rsid w:val="000B7205"/>
    <w:rsid w:val="000B7DB1"/>
    <w:rsid w:val="000C1A35"/>
    <w:rsid w:val="000C22AE"/>
    <w:rsid w:val="000C2399"/>
    <w:rsid w:val="000C2AD4"/>
    <w:rsid w:val="000C3222"/>
    <w:rsid w:val="000C3F63"/>
    <w:rsid w:val="000C400D"/>
    <w:rsid w:val="000C4289"/>
    <w:rsid w:val="000C4F84"/>
    <w:rsid w:val="000C5D5D"/>
    <w:rsid w:val="000C6C57"/>
    <w:rsid w:val="000C77F0"/>
    <w:rsid w:val="000D045F"/>
    <w:rsid w:val="000D1BA3"/>
    <w:rsid w:val="000D2036"/>
    <w:rsid w:val="000D3969"/>
    <w:rsid w:val="000D46B7"/>
    <w:rsid w:val="000D4F43"/>
    <w:rsid w:val="000D557C"/>
    <w:rsid w:val="000D5C4A"/>
    <w:rsid w:val="000E0030"/>
    <w:rsid w:val="000E036B"/>
    <w:rsid w:val="000E15A1"/>
    <w:rsid w:val="000E1A6F"/>
    <w:rsid w:val="000E1C27"/>
    <w:rsid w:val="000E25BE"/>
    <w:rsid w:val="000E289C"/>
    <w:rsid w:val="000E30B0"/>
    <w:rsid w:val="000E32B0"/>
    <w:rsid w:val="000E3378"/>
    <w:rsid w:val="000E38F9"/>
    <w:rsid w:val="000E390A"/>
    <w:rsid w:val="000E3C45"/>
    <w:rsid w:val="000E3FCB"/>
    <w:rsid w:val="000E435A"/>
    <w:rsid w:val="000E58C6"/>
    <w:rsid w:val="000E65F0"/>
    <w:rsid w:val="000E6B5F"/>
    <w:rsid w:val="000E6E3D"/>
    <w:rsid w:val="000E7964"/>
    <w:rsid w:val="000E7BAE"/>
    <w:rsid w:val="000E7CFD"/>
    <w:rsid w:val="000E7D94"/>
    <w:rsid w:val="000F0E09"/>
    <w:rsid w:val="000F1182"/>
    <w:rsid w:val="000F11A6"/>
    <w:rsid w:val="000F1BD9"/>
    <w:rsid w:val="000F258D"/>
    <w:rsid w:val="000F2A13"/>
    <w:rsid w:val="000F2CCC"/>
    <w:rsid w:val="000F2CF4"/>
    <w:rsid w:val="000F30CF"/>
    <w:rsid w:val="000F3916"/>
    <w:rsid w:val="000F4725"/>
    <w:rsid w:val="000F5960"/>
    <w:rsid w:val="000F6204"/>
    <w:rsid w:val="000F6B0B"/>
    <w:rsid w:val="000F6D5D"/>
    <w:rsid w:val="000F7668"/>
    <w:rsid w:val="000F7A01"/>
    <w:rsid w:val="00100D0F"/>
    <w:rsid w:val="00101E46"/>
    <w:rsid w:val="00101EF9"/>
    <w:rsid w:val="00102AAA"/>
    <w:rsid w:val="00104032"/>
    <w:rsid w:val="001054EB"/>
    <w:rsid w:val="00105FDA"/>
    <w:rsid w:val="00106546"/>
    <w:rsid w:val="0010655C"/>
    <w:rsid w:val="00106D9B"/>
    <w:rsid w:val="00107546"/>
    <w:rsid w:val="00107D27"/>
    <w:rsid w:val="0011050D"/>
    <w:rsid w:val="00110575"/>
    <w:rsid w:val="00111A71"/>
    <w:rsid w:val="0011214C"/>
    <w:rsid w:val="00112C93"/>
    <w:rsid w:val="00113FAF"/>
    <w:rsid w:val="00114715"/>
    <w:rsid w:val="0011477C"/>
    <w:rsid w:val="001154EC"/>
    <w:rsid w:val="00115537"/>
    <w:rsid w:val="00115C0C"/>
    <w:rsid w:val="00117A8E"/>
    <w:rsid w:val="001205E4"/>
    <w:rsid w:val="00120766"/>
    <w:rsid w:val="00120D31"/>
    <w:rsid w:val="00121A31"/>
    <w:rsid w:val="00121F1A"/>
    <w:rsid w:val="00122845"/>
    <w:rsid w:val="001230B4"/>
    <w:rsid w:val="001230BA"/>
    <w:rsid w:val="001245AF"/>
    <w:rsid w:val="00125482"/>
    <w:rsid w:val="00127680"/>
    <w:rsid w:val="0013063A"/>
    <w:rsid w:val="00130F3F"/>
    <w:rsid w:val="00131828"/>
    <w:rsid w:val="00131AD9"/>
    <w:rsid w:val="00132577"/>
    <w:rsid w:val="00133BBE"/>
    <w:rsid w:val="0013403D"/>
    <w:rsid w:val="001343A3"/>
    <w:rsid w:val="00136B16"/>
    <w:rsid w:val="00136C8D"/>
    <w:rsid w:val="001371FA"/>
    <w:rsid w:val="00137351"/>
    <w:rsid w:val="00141D69"/>
    <w:rsid w:val="00143452"/>
    <w:rsid w:val="0014350D"/>
    <w:rsid w:val="00143F6F"/>
    <w:rsid w:val="00144AA0"/>
    <w:rsid w:val="001460C5"/>
    <w:rsid w:val="00146CE2"/>
    <w:rsid w:val="00146D63"/>
    <w:rsid w:val="001479E6"/>
    <w:rsid w:val="001502D6"/>
    <w:rsid w:val="001507FC"/>
    <w:rsid w:val="00150A96"/>
    <w:rsid w:val="001520B5"/>
    <w:rsid w:val="001520BF"/>
    <w:rsid w:val="00152646"/>
    <w:rsid w:val="00152996"/>
    <w:rsid w:val="00153C2A"/>
    <w:rsid w:val="0015557C"/>
    <w:rsid w:val="00155F9E"/>
    <w:rsid w:val="00156123"/>
    <w:rsid w:val="001563E0"/>
    <w:rsid w:val="0015683E"/>
    <w:rsid w:val="00160271"/>
    <w:rsid w:val="00160711"/>
    <w:rsid w:val="00160CF1"/>
    <w:rsid w:val="00162CCD"/>
    <w:rsid w:val="001630DA"/>
    <w:rsid w:val="00164E89"/>
    <w:rsid w:val="00164F51"/>
    <w:rsid w:val="0016500E"/>
    <w:rsid w:val="00165DC6"/>
    <w:rsid w:val="00166AE1"/>
    <w:rsid w:val="00166B2C"/>
    <w:rsid w:val="00167533"/>
    <w:rsid w:val="00167926"/>
    <w:rsid w:val="00167E23"/>
    <w:rsid w:val="00170E6E"/>
    <w:rsid w:val="00171866"/>
    <w:rsid w:val="0017241D"/>
    <w:rsid w:val="00172C06"/>
    <w:rsid w:val="0017302E"/>
    <w:rsid w:val="00173745"/>
    <w:rsid w:val="0017392B"/>
    <w:rsid w:val="00173CCD"/>
    <w:rsid w:val="00173CF9"/>
    <w:rsid w:val="0017430E"/>
    <w:rsid w:val="001749A8"/>
    <w:rsid w:val="001754C1"/>
    <w:rsid w:val="00175C3B"/>
    <w:rsid w:val="00176497"/>
    <w:rsid w:val="00176EF3"/>
    <w:rsid w:val="00177338"/>
    <w:rsid w:val="001774EC"/>
    <w:rsid w:val="0017788A"/>
    <w:rsid w:val="00177ABD"/>
    <w:rsid w:val="00177B6C"/>
    <w:rsid w:val="00177FA1"/>
    <w:rsid w:val="00180162"/>
    <w:rsid w:val="0018036A"/>
    <w:rsid w:val="00180474"/>
    <w:rsid w:val="001805B9"/>
    <w:rsid w:val="00180898"/>
    <w:rsid w:val="00180993"/>
    <w:rsid w:val="00180EDB"/>
    <w:rsid w:val="00181D3D"/>
    <w:rsid w:val="00181E60"/>
    <w:rsid w:val="00181F7B"/>
    <w:rsid w:val="001824E0"/>
    <w:rsid w:val="001825BF"/>
    <w:rsid w:val="00182B7A"/>
    <w:rsid w:val="00182CEA"/>
    <w:rsid w:val="00183051"/>
    <w:rsid w:val="00183352"/>
    <w:rsid w:val="0018488B"/>
    <w:rsid w:val="001852C0"/>
    <w:rsid w:val="00185A19"/>
    <w:rsid w:val="0018667C"/>
    <w:rsid w:val="00186FB7"/>
    <w:rsid w:val="00187686"/>
    <w:rsid w:val="00187FCB"/>
    <w:rsid w:val="001901DE"/>
    <w:rsid w:val="001911BC"/>
    <w:rsid w:val="00191413"/>
    <w:rsid w:val="00191ABB"/>
    <w:rsid w:val="0019357E"/>
    <w:rsid w:val="001944D6"/>
    <w:rsid w:val="001953A1"/>
    <w:rsid w:val="00195AAD"/>
    <w:rsid w:val="00195BC2"/>
    <w:rsid w:val="001965FB"/>
    <w:rsid w:val="0019693C"/>
    <w:rsid w:val="00197EC9"/>
    <w:rsid w:val="001A01AB"/>
    <w:rsid w:val="001A0678"/>
    <w:rsid w:val="001A0992"/>
    <w:rsid w:val="001A114C"/>
    <w:rsid w:val="001A1878"/>
    <w:rsid w:val="001A1DDD"/>
    <w:rsid w:val="001A2E8C"/>
    <w:rsid w:val="001A2EFF"/>
    <w:rsid w:val="001A3BE6"/>
    <w:rsid w:val="001A4335"/>
    <w:rsid w:val="001A4523"/>
    <w:rsid w:val="001A5BDA"/>
    <w:rsid w:val="001A5C4C"/>
    <w:rsid w:val="001A5C60"/>
    <w:rsid w:val="001A5D1F"/>
    <w:rsid w:val="001A6393"/>
    <w:rsid w:val="001A6D79"/>
    <w:rsid w:val="001A782B"/>
    <w:rsid w:val="001B0489"/>
    <w:rsid w:val="001B0D66"/>
    <w:rsid w:val="001B0DAC"/>
    <w:rsid w:val="001B0ED6"/>
    <w:rsid w:val="001B18A9"/>
    <w:rsid w:val="001B4ADD"/>
    <w:rsid w:val="001B4E23"/>
    <w:rsid w:val="001B5A23"/>
    <w:rsid w:val="001B6AAD"/>
    <w:rsid w:val="001B6CF9"/>
    <w:rsid w:val="001B6D60"/>
    <w:rsid w:val="001B7466"/>
    <w:rsid w:val="001C03EE"/>
    <w:rsid w:val="001C1BF8"/>
    <w:rsid w:val="001C2B30"/>
    <w:rsid w:val="001C3C33"/>
    <w:rsid w:val="001C40B9"/>
    <w:rsid w:val="001C46A9"/>
    <w:rsid w:val="001C4B81"/>
    <w:rsid w:val="001C4DFC"/>
    <w:rsid w:val="001C6316"/>
    <w:rsid w:val="001C6887"/>
    <w:rsid w:val="001C6FBB"/>
    <w:rsid w:val="001C7B1C"/>
    <w:rsid w:val="001D0656"/>
    <w:rsid w:val="001D077D"/>
    <w:rsid w:val="001D1393"/>
    <w:rsid w:val="001D1674"/>
    <w:rsid w:val="001D1758"/>
    <w:rsid w:val="001D1CF8"/>
    <w:rsid w:val="001D1D36"/>
    <w:rsid w:val="001D3BBD"/>
    <w:rsid w:val="001D4321"/>
    <w:rsid w:val="001D4CFB"/>
    <w:rsid w:val="001D6491"/>
    <w:rsid w:val="001D66B6"/>
    <w:rsid w:val="001D70C7"/>
    <w:rsid w:val="001D70F0"/>
    <w:rsid w:val="001D739F"/>
    <w:rsid w:val="001D7A70"/>
    <w:rsid w:val="001E0683"/>
    <w:rsid w:val="001E1243"/>
    <w:rsid w:val="001E1895"/>
    <w:rsid w:val="001E2144"/>
    <w:rsid w:val="001E34F8"/>
    <w:rsid w:val="001E43BF"/>
    <w:rsid w:val="001E51D2"/>
    <w:rsid w:val="001E565E"/>
    <w:rsid w:val="001E60F0"/>
    <w:rsid w:val="001E6E15"/>
    <w:rsid w:val="001E70C4"/>
    <w:rsid w:val="001E71D3"/>
    <w:rsid w:val="001E793B"/>
    <w:rsid w:val="001E7C6C"/>
    <w:rsid w:val="001F0710"/>
    <w:rsid w:val="001F135C"/>
    <w:rsid w:val="001F192B"/>
    <w:rsid w:val="001F222F"/>
    <w:rsid w:val="001F2D8A"/>
    <w:rsid w:val="001F44D1"/>
    <w:rsid w:val="001F57AF"/>
    <w:rsid w:val="001F6E14"/>
    <w:rsid w:val="001F7A13"/>
    <w:rsid w:val="001F7C61"/>
    <w:rsid w:val="001F7C91"/>
    <w:rsid w:val="00200405"/>
    <w:rsid w:val="002005C2"/>
    <w:rsid w:val="0020098B"/>
    <w:rsid w:val="00200E04"/>
    <w:rsid w:val="002020F0"/>
    <w:rsid w:val="00202C16"/>
    <w:rsid w:val="00202F3C"/>
    <w:rsid w:val="00203389"/>
    <w:rsid w:val="0020380B"/>
    <w:rsid w:val="00203C11"/>
    <w:rsid w:val="00204558"/>
    <w:rsid w:val="0020480D"/>
    <w:rsid w:val="00204B64"/>
    <w:rsid w:val="002053BA"/>
    <w:rsid w:val="0020582B"/>
    <w:rsid w:val="00205B89"/>
    <w:rsid w:val="00211380"/>
    <w:rsid w:val="00211505"/>
    <w:rsid w:val="00213B37"/>
    <w:rsid w:val="00213EA0"/>
    <w:rsid w:val="002146DA"/>
    <w:rsid w:val="00214773"/>
    <w:rsid w:val="002147B4"/>
    <w:rsid w:val="00214AA9"/>
    <w:rsid w:val="00214B62"/>
    <w:rsid w:val="00215B45"/>
    <w:rsid w:val="00216FF0"/>
    <w:rsid w:val="0021731E"/>
    <w:rsid w:val="002174C5"/>
    <w:rsid w:val="00217754"/>
    <w:rsid w:val="00217A92"/>
    <w:rsid w:val="00217E63"/>
    <w:rsid w:val="0022009C"/>
    <w:rsid w:val="00220184"/>
    <w:rsid w:val="00220679"/>
    <w:rsid w:val="00220E61"/>
    <w:rsid w:val="00220EA6"/>
    <w:rsid w:val="00222644"/>
    <w:rsid w:val="002231E6"/>
    <w:rsid w:val="0022363C"/>
    <w:rsid w:val="00224185"/>
    <w:rsid w:val="0022426F"/>
    <w:rsid w:val="00224298"/>
    <w:rsid w:val="00224843"/>
    <w:rsid w:val="00225761"/>
    <w:rsid w:val="00225AEE"/>
    <w:rsid w:val="00226782"/>
    <w:rsid w:val="00227C33"/>
    <w:rsid w:val="0023065F"/>
    <w:rsid w:val="00234A48"/>
    <w:rsid w:val="00236361"/>
    <w:rsid w:val="002369B9"/>
    <w:rsid w:val="00236CC1"/>
    <w:rsid w:val="002406B6"/>
    <w:rsid w:val="00240814"/>
    <w:rsid w:val="00241A74"/>
    <w:rsid w:val="00241C6B"/>
    <w:rsid w:val="00241F4B"/>
    <w:rsid w:val="00242432"/>
    <w:rsid w:val="0024285E"/>
    <w:rsid w:val="00242C16"/>
    <w:rsid w:val="0024349E"/>
    <w:rsid w:val="0024469D"/>
    <w:rsid w:val="00244703"/>
    <w:rsid w:val="00244B44"/>
    <w:rsid w:val="00244BCC"/>
    <w:rsid w:val="00244EF1"/>
    <w:rsid w:val="002450CB"/>
    <w:rsid w:val="00245216"/>
    <w:rsid w:val="002456D0"/>
    <w:rsid w:val="00246095"/>
    <w:rsid w:val="002466A5"/>
    <w:rsid w:val="00247661"/>
    <w:rsid w:val="00250087"/>
    <w:rsid w:val="00250CB6"/>
    <w:rsid w:val="00250F85"/>
    <w:rsid w:val="0025107B"/>
    <w:rsid w:val="00251649"/>
    <w:rsid w:val="00251728"/>
    <w:rsid w:val="00251C49"/>
    <w:rsid w:val="00252031"/>
    <w:rsid w:val="00252E20"/>
    <w:rsid w:val="00252EBD"/>
    <w:rsid w:val="00253302"/>
    <w:rsid w:val="002533A8"/>
    <w:rsid w:val="00253696"/>
    <w:rsid w:val="00254844"/>
    <w:rsid w:val="00254BAA"/>
    <w:rsid w:val="00254BFB"/>
    <w:rsid w:val="00254EB4"/>
    <w:rsid w:val="002560C8"/>
    <w:rsid w:val="00257069"/>
    <w:rsid w:val="00257D66"/>
    <w:rsid w:val="00260452"/>
    <w:rsid w:val="0026186D"/>
    <w:rsid w:val="00261B8F"/>
    <w:rsid w:val="00261C76"/>
    <w:rsid w:val="002620BB"/>
    <w:rsid w:val="002622DE"/>
    <w:rsid w:val="00264843"/>
    <w:rsid w:val="00264A49"/>
    <w:rsid w:val="00265FF1"/>
    <w:rsid w:val="0026612B"/>
    <w:rsid w:val="0026626E"/>
    <w:rsid w:val="002668C3"/>
    <w:rsid w:val="002668EF"/>
    <w:rsid w:val="00266B87"/>
    <w:rsid w:val="002676FC"/>
    <w:rsid w:val="00270A45"/>
    <w:rsid w:val="00271FD7"/>
    <w:rsid w:val="0027311D"/>
    <w:rsid w:val="00273DA5"/>
    <w:rsid w:val="00273E83"/>
    <w:rsid w:val="0027427E"/>
    <w:rsid w:val="00274981"/>
    <w:rsid w:val="00274ED6"/>
    <w:rsid w:val="00274EDA"/>
    <w:rsid w:val="0027511F"/>
    <w:rsid w:val="00275827"/>
    <w:rsid w:val="0027601D"/>
    <w:rsid w:val="00276B33"/>
    <w:rsid w:val="00276E61"/>
    <w:rsid w:val="00277B35"/>
    <w:rsid w:val="00280347"/>
    <w:rsid w:val="002814D0"/>
    <w:rsid w:val="00283652"/>
    <w:rsid w:val="002842C6"/>
    <w:rsid w:val="0028472B"/>
    <w:rsid w:val="002848A6"/>
    <w:rsid w:val="00284B78"/>
    <w:rsid w:val="00284E36"/>
    <w:rsid w:val="00286269"/>
    <w:rsid w:val="002864FD"/>
    <w:rsid w:val="002872CF"/>
    <w:rsid w:val="002876AF"/>
    <w:rsid w:val="002908D5"/>
    <w:rsid w:val="00290CCE"/>
    <w:rsid w:val="0029143A"/>
    <w:rsid w:val="002914F9"/>
    <w:rsid w:val="00291A53"/>
    <w:rsid w:val="00292A96"/>
    <w:rsid w:val="002936EE"/>
    <w:rsid w:val="00294A8D"/>
    <w:rsid w:val="002952DD"/>
    <w:rsid w:val="002953C4"/>
    <w:rsid w:val="00296530"/>
    <w:rsid w:val="00296833"/>
    <w:rsid w:val="00297454"/>
    <w:rsid w:val="00297FD8"/>
    <w:rsid w:val="002A0B62"/>
    <w:rsid w:val="002A0D48"/>
    <w:rsid w:val="002A1846"/>
    <w:rsid w:val="002A1AF6"/>
    <w:rsid w:val="002A2876"/>
    <w:rsid w:val="002A2AA2"/>
    <w:rsid w:val="002A3F7B"/>
    <w:rsid w:val="002A3F88"/>
    <w:rsid w:val="002A45EE"/>
    <w:rsid w:val="002A4D91"/>
    <w:rsid w:val="002A52A5"/>
    <w:rsid w:val="002A5A31"/>
    <w:rsid w:val="002A6E2B"/>
    <w:rsid w:val="002A7287"/>
    <w:rsid w:val="002A7317"/>
    <w:rsid w:val="002B07C2"/>
    <w:rsid w:val="002B0FEF"/>
    <w:rsid w:val="002B1269"/>
    <w:rsid w:val="002B13BA"/>
    <w:rsid w:val="002B14D0"/>
    <w:rsid w:val="002B2269"/>
    <w:rsid w:val="002B26E7"/>
    <w:rsid w:val="002B2E38"/>
    <w:rsid w:val="002B3568"/>
    <w:rsid w:val="002B367C"/>
    <w:rsid w:val="002B3C1D"/>
    <w:rsid w:val="002B3D85"/>
    <w:rsid w:val="002B40C9"/>
    <w:rsid w:val="002B43D3"/>
    <w:rsid w:val="002B4461"/>
    <w:rsid w:val="002B506E"/>
    <w:rsid w:val="002B531C"/>
    <w:rsid w:val="002B53CE"/>
    <w:rsid w:val="002B57F0"/>
    <w:rsid w:val="002B621A"/>
    <w:rsid w:val="002B67E9"/>
    <w:rsid w:val="002B79AF"/>
    <w:rsid w:val="002C05AD"/>
    <w:rsid w:val="002C092B"/>
    <w:rsid w:val="002C1087"/>
    <w:rsid w:val="002C120D"/>
    <w:rsid w:val="002C245C"/>
    <w:rsid w:val="002C37E8"/>
    <w:rsid w:val="002C389B"/>
    <w:rsid w:val="002C3BC3"/>
    <w:rsid w:val="002C4F40"/>
    <w:rsid w:val="002C502F"/>
    <w:rsid w:val="002C5362"/>
    <w:rsid w:val="002C59DC"/>
    <w:rsid w:val="002C6224"/>
    <w:rsid w:val="002C6F16"/>
    <w:rsid w:val="002C7406"/>
    <w:rsid w:val="002D080B"/>
    <w:rsid w:val="002D0B79"/>
    <w:rsid w:val="002D1293"/>
    <w:rsid w:val="002D3656"/>
    <w:rsid w:val="002D3690"/>
    <w:rsid w:val="002D37A9"/>
    <w:rsid w:val="002D3B66"/>
    <w:rsid w:val="002D48D2"/>
    <w:rsid w:val="002D4ECC"/>
    <w:rsid w:val="002D54EB"/>
    <w:rsid w:val="002D5847"/>
    <w:rsid w:val="002D5AE5"/>
    <w:rsid w:val="002D61CE"/>
    <w:rsid w:val="002D633D"/>
    <w:rsid w:val="002D74C2"/>
    <w:rsid w:val="002D7717"/>
    <w:rsid w:val="002D7768"/>
    <w:rsid w:val="002E0847"/>
    <w:rsid w:val="002E08C0"/>
    <w:rsid w:val="002E0A1C"/>
    <w:rsid w:val="002E1B6E"/>
    <w:rsid w:val="002E1C1E"/>
    <w:rsid w:val="002E32CA"/>
    <w:rsid w:val="002E4509"/>
    <w:rsid w:val="002E538D"/>
    <w:rsid w:val="002E53C5"/>
    <w:rsid w:val="002E6A79"/>
    <w:rsid w:val="002E6B10"/>
    <w:rsid w:val="002E6B59"/>
    <w:rsid w:val="002E739B"/>
    <w:rsid w:val="002E7A71"/>
    <w:rsid w:val="002E7E0C"/>
    <w:rsid w:val="002F0B32"/>
    <w:rsid w:val="002F0C3C"/>
    <w:rsid w:val="002F0EDC"/>
    <w:rsid w:val="002F1105"/>
    <w:rsid w:val="002F1F4A"/>
    <w:rsid w:val="002F2145"/>
    <w:rsid w:val="002F4395"/>
    <w:rsid w:val="002F47E1"/>
    <w:rsid w:val="002F4D97"/>
    <w:rsid w:val="002F52A7"/>
    <w:rsid w:val="002F532D"/>
    <w:rsid w:val="002F56A6"/>
    <w:rsid w:val="002F63D2"/>
    <w:rsid w:val="002F650D"/>
    <w:rsid w:val="002F6EF5"/>
    <w:rsid w:val="002F79E7"/>
    <w:rsid w:val="00300460"/>
    <w:rsid w:val="003008FD"/>
    <w:rsid w:val="00300AFD"/>
    <w:rsid w:val="00300D99"/>
    <w:rsid w:val="00302FC6"/>
    <w:rsid w:val="0030391B"/>
    <w:rsid w:val="00303A40"/>
    <w:rsid w:val="00303BA2"/>
    <w:rsid w:val="00304E5D"/>
    <w:rsid w:val="0030525A"/>
    <w:rsid w:val="00305321"/>
    <w:rsid w:val="00305F68"/>
    <w:rsid w:val="00306936"/>
    <w:rsid w:val="00306B7C"/>
    <w:rsid w:val="00307849"/>
    <w:rsid w:val="00307CA2"/>
    <w:rsid w:val="00307F86"/>
    <w:rsid w:val="003103E8"/>
    <w:rsid w:val="00310A27"/>
    <w:rsid w:val="003112A1"/>
    <w:rsid w:val="003114FD"/>
    <w:rsid w:val="00312B53"/>
    <w:rsid w:val="0031348F"/>
    <w:rsid w:val="003138EF"/>
    <w:rsid w:val="003148E9"/>
    <w:rsid w:val="0031522C"/>
    <w:rsid w:val="0031585A"/>
    <w:rsid w:val="00315A5E"/>
    <w:rsid w:val="003169F1"/>
    <w:rsid w:val="00316C87"/>
    <w:rsid w:val="00317619"/>
    <w:rsid w:val="0032097B"/>
    <w:rsid w:val="00320FF6"/>
    <w:rsid w:val="00323BCB"/>
    <w:rsid w:val="00323EA8"/>
    <w:rsid w:val="00324B1B"/>
    <w:rsid w:val="0032557C"/>
    <w:rsid w:val="003259D3"/>
    <w:rsid w:val="00325D97"/>
    <w:rsid w:val="00325F71"/>
    <w:rsid w:val="00326258"/>
    <w:rsid w:val="00327708"/>
    <w:rsid w:val="003306B3"/>
    <w:rsid w:val="00331F60"/>
    <w:rsid w:val="00335ECF"/>
    <w:rsid w:val="00336820"/>
    <w:rsid w:val="00336C11"/>
    <w:rsid w:val="00336D93"/>
    <w:rsid w:val="00336EBA"/>
    <w:rsid w:val="003372C5"/>
    <w:rsid w:val="00337878"/>
    <w:rsid w:val="00337AC6"/>
    <w:rsid w:val="00340891"/>
    <w:rsid w:val="00340D5D"/>
    <w:rsid w:val="00341FCA"/>
    <w:rsid w:val="003429D2"/>
    <w:rsid w:val="0034315E"/>
    <w:rsid w:val="003434A4"/>
    <w:rsid w:val="003435FB"/>
    <w:rsid w:val="00344449"/>
    <w:rsid w:val="0034526B"/>
    <w:rsid w:val="003453D2"/>
    <w:rsid w:val="00346E30"/>
    <w:rsid w:val="00347662"/>
    <w:rsid w:val="00347815"/>
    <w:rsid w:val="003479CA"/>
    <w:rsid w:val="0035007D"/>
    <w:rsid w:val="00350130"/>
    <w:rsid w:val="00350524"/>
    <w:rsid w:val="003509A2"/>
    <w:rsid w:val="00350D2C"/>
    <w:rsid w:val="003511CD"/>
    <w:rsid w:val="003514B7"/>
    <w:rsid w:val="003514F3"/>
    <w:rsid w:val="0035193E"/>
    <w:rsid w:val="00352B18"/>
    <w:rsid w:val="003536D3"/>
    <w:rsid w:val="0035426F"/>
    <w:rsid w:val="0035492A"/>
    <w:rsid w:val="003560F4"/>
    <w:rsid w:val="00356167"/>
    <w:rsid w:val="0035660A"/>
    <w:rsid w:val="00356686"/>
    <w:rsid w:val="0036018D"/>
    <w:rsid w:val="003603E1"/>
    <w:rsid w:val="0036081E"/>
    <w:rsid w:val="00360C59"/>
    <w:rsid w:val="00360D90"/>
    <w:rsid w:val="003610F2"/>
    <w:rsid w:val="0036147C"/>
    <w:rsid w:val="0036361C"/>
    <w:rsid w:val="0036466D"/>
    <w:rsid w:val="00364D22"/>
    <w:rsid w:val="00365A9F"/>
    <w:rsid w:val="00366ED0"/>
    <w:rsid w:val="003677BE"/>
    <w:rsid w:val="00370494"/>
    <w:rsid w:val="00370550"/>
    <w:rsid w:val="00372A28"/>
    <w:rsid w:val="00372D78"/>
    <w:rsid w:val="00372E90"/>
    <w:rsid w:val="00372F83"/>
    <w:rsid w:val="00373099"/>
    <w:rsid w:val="0037313D"/>
    <w:rsid w:val="0037322A"/>
    <w:rsid w:val="00373E1A"/>
    <w:rsid w:val="00374AC0"/>
    <w:rsid w:val="0037519D"/>
    <w:rsid w:val="00375269"/>
    <w:rsid w:val="0037584B"/>
    <w:rsid w:val="00376435"/>
    <w:rsid w:val="0037650B"/>
    <w:rsid w:val="003769B0"/>
    <w:rsid w:val="00376B00"/>
    <w:rsid w:val="00376C5C"/>
    <w:rsid w:val="00376C7D"/>
    <w:rsid w:val="00376FF8"/>
    <w:rsid w:val="00381788"/>
    <w:rsid w:val="00381B44"/>
    <w:rsid w:val="00381CF5"/>
    <w:rsid w:val="00382191"/>
    <w:rsid w:val="00382D6B"/>
    <w:rsid w:val="00382DC6"/>
    <w:rsid w:val="0038359E"/>
    <w:rsid w:val="00383D4E"/>
    <w:rsid w:val="00384066"/>
    <w:rsid w:val="00384C55"/>
    <w:rsid w:val="00385456"/>
    <w:rsid w:val="0038632A"/>
    <w:rsid w:val="00386FCA"/>
    <w:rsid w:val="003872AF"/>
    <w:rsid w:val="00391077"/>
    <w:rsid w:val="003915F6"/>
    <w:rsid w:val="0039161E"/>
    <w:rsid w:val="0039233A"/>
    <w:rsid w:val="00392385"/>
    <w:rsid w:val="00392608"/>
    <w:rsid w:val="00392A8F"/>
    <w:rsid w:val="0039317E"/>
    <w:rsid w:val="003936F8"/>
    <w:rsid w:val="0039380F"/>
    <w:rsid w:val="003940CB"/>
    <w:rsid w:val="003942B0"/>
    <w:rsid w:val="00394498"/>
    <w:rsid w:val="00395ADD"/>
    <w:rsid w:val="00395D1B"/>
    <w:rsid w:val="00395ECE"/>
    <w:rsid w:val="003975B1"/>
    <w:rsid w:val="003A049F"/>
    <w:rsid w:val="003A0503"/>
    <w:rsid w:val="003A05D7"/>
    <w:rsid w:val="003A168F"/>
    <w:rsid w:val="003A1C20"/>
    <w:rsid w:val="003A2431"/>
    <w:rsid w:val="003A2653"/>
    <w:rsid w:val="003A34FA"/>
    <w:rsid w:val="003A40E6"/>
    <w:rsid w:val="003A46DE"/>
    <w:rsid w:val="003A4C18"/>
    <w:rsid w:val="003A4DA7"/>
    <w:rsid w:val="003A5100"/>
    <w:rsid w:val="003A53EA"/>
    <w:rsid w:val="003A713D"/>
    <w:rsid w:val="003B048B"/>
    <w:rsid w:val="003B04BB"/>
    <w:rsid w:val="003B0823"/>
    <w:rsid w:val="003B090A"/>
    <w:rsid w:val="003B091F"/>
    <w:rsid w:val="003B0987"/>
    <w:rsid w:val="003B1012"/>
    <w:rsid w:val="003B1489"/>
    <w:rsid w:val="003B1BE0"/>
    <w:rsid w:val="003B24F2"/>
    <w:rsid w:val="003B2BC1"/>
    <w:rsid w:val="003B3074"/>
    <w:rsid w:val="003B4CC8"/>
    <w:rsid w:val="003B554E"/>
    <w:rsid w:val="003B5756"/>
    <w:rsid w:val="003B58D5"/>
    <w:rsid w:val="003B5E88"/>
    <w:rsid w:val="003B6189"/>
    <w:rsid w:val="003B637B"/>
    <w:rsid w:val="003B64EA"/>
    <w:rsid w:val="003B6F86"/>
    <w:rsid w:val="003C047D"/>
    <w:rsid w:val="003C0A1F"/>
    <w:rsid w:val="003C1CD5"/>
    <w:rsid w:val="003C2510"/>
    <w:rsid w:val="003C2A05"/>
    <w:rsid w:val="003C2FF7"/>
    <w:rsid w:val="003C326D"/>
    <w:rsid w:val="003C55FD"/>
    <w:rsid w:val="003C57D3"/>
    <w:rsid w:val="003C63F6"/>
    <w:rsid w:val="003C667E"/>
    <w:rsid w:val="003C7800"/>
    <w:rsid w:val="003C7994"/>
    <w:rsid w:val="003C7AF0"/>
    <w:rsid w:val="003D054F"/>
    <w:rsid w:val="003D1D18"/>
    <w:rsid w:val="003D1FDB"/>
    <w:rsid w:val="003D224F"/>
    <w:rsid w:val="003D270A"/>
    <w:rsid w:val="003D2F23"/>
    <w:rsid w:val="003D336B"/>
    <w:rsid w:val="003D363B"/>
    <w:rsid w:val="003D3744"/>
    <w:rsid w:val="003D38D4"/>
    <w:rsid w:val="003D3B59"/>
    <w:rsid w:val="003D3D05"/>
    <w:rsid w:val="003D3FB7"/>
    <w:rsid w:val="003D484A"/>
    <w:rsid w:val="003D4F30"/>
    <w:rsid w:val="003D5225"/>
    <w:rsid w:val="003D5BE4"/>
    <w:rsid w:val="003D6815"/>
    <w:rsid w:val="003D6871"/>
    <w:rsid w:val="003D6CDA"/>
    <w:rsid w:val="003D7898"/>
    <w:rsid w:val="003D7FD8"/>
    <w:rsid w:val="003E0575"/>
    <w:rsid w:val="003E096A"/>
    <w:rsid w:val="003E0F57"/>
    <w:rsid w:val="003E1D92"/>
    <w:rsid w:val="003E1FB8"/>
    <w:rsid w:val="003E2EDE"/>
    <w:rsid w:val="003E31AA"/>
    <w:rsid w:val="003E47F3"/>
    <w:rsid w:val="003E4867"/>
    <w:rsid w:val="003E5063"/>
    <w:rsid w:val="003E5741"/>
    <w:rsid w:val="003E6642"/>
    <w:rsid w:val="003E6EFA"/>
    <w:rsid w:val="003E7A1C"/>
    <w:rsid w:val="003F11E5"/>
    <w:rsid w:val="003F1296"/>
    <w:rsid w:val="003F17E3"/>
    <w:rsid w:val="003F2B5B"/>
    <w:rsid w:val="003F2E4D"/>
    <w:rsid w:val="003F42CA"/>
    <w:rsid w:val="003F48A5"/>
    <w:rsid w:val="003F4C29"/>
    <w:rsid w:val="003F5499"/>
    <w:rsid w:val="003F5FA5"/>
    <w:rsid w:val="003F6757"/>
    <w:rsid w:val="003F6FE2"/>
    <w:rsid w:val="003F75D9"/>
    <w:rsid w:val="003F7B13"/>
    <w:rsid w:val="003F7D4B"/>
    <w:rsid w:val="00400064"/>
    <w:rsid w:val="0040017D"/>
    <w:rsid w:val="004003A1"/>
    <w:rsid w:val="004018E7"/>
    <w:rsid w:val="00401DBC"/>
    <w:rsid w:val="004020FA"/>
    <w:rsid w:val="00404189"/>
    <w:rsid w:val="00404457"/>
    <w:rsid w:val="0040471B"/>
    <w:rsid w:val="004048A3"/>
    <w:rsid w:val="00405287"/>
    <w:rsid w:val="00405C00"/>
    <w:rsid w:val="004062E9"/>
    <w:rsid w:val="00406779"/>
    <w:rsid w:val="00410A69"/>
    <w:rsid w:val="00410BA1"/>
    <w:rsid w:val="00413D0B"/>
    <w:rsid w:val="004145AA"/>
    <w:rsid w:val="00414D7D"/>
    <w:rsid w:val="00415005"/>
    <w:rsid w:val="004150AB"/>
    <w:rsid w:val="004173F3"/>
    <w:rsid w:val="00417E0E"/>
    <w:rsid w:val="00417ED7"/>
    <w:rsid w:val="00420152"/>
    <w:rsid w:val="004215B6"/>
    <w:rsid w:val="00422105"/>
    <w:rsid w:val="00422533"/>
    <w:rsid w:val="004230FE"/>
    <w:rsid w:val="00423E6C"/>
    <w:rsid w:val="00425471"/>
    <w:rsid w:val="004266D3"/>
    <w:rsid w:val="00426AB7"/>
    <w:rsid w:val="0042701E"/>
    <w:rsid w:val="00427350"/>
    <w:rsid w:val="00427A53"/>
    <w:rsid w:val="00430A3E"/>
    <w:rsid w:val="00431D65"/>
    <w:rsid w:val="00432A18"/>
    <w:rsid w:val="00432B43"/>
    <w:rsid w:val="0043386F"/>
    <w:rsid w:val="00433AC2"/>
    <w:rsid w:val="0043461D"/>
    <w:rsid w:val="00434E50"/>
    <w:rsid w:val="004360A7"/>
    <w:rsid w:val="00437103"/>
    <w:rsid w:val="004373C1"/>
    <w:rsid w:val="00440411"/>
    <w:rsid w:val="00440C25"/>
    <w:rsid w:val="0044137C"/>
    <w:rsid w:val="00441872"/>
    <w:rsid w:val="00441D98"/>
    <w:rsid w:val="00441E73"/>
    <w:rsid w:val="0044238F"/>
    <w:rsid w:val="004426D8"/>
    <w:rsid w:val="0044478C"/>
    <w:rsid w:val="00444ADA"/>
    <w:rsid w:val="00444ECB"/>
    <w:rsid w:val="004459AF"/>
    <w:rsid w:val="00445CBD"/>
    <w:rsid w:val="004469DC"/>
    <w:rsid w:val="00450365"/>
    <w:rsid w:val="00450582"/>
    <w:rsid w:val="004510D0"/>
    <w:rsid w:val="00451CBC"/>
    <w:rsid w:val="00452236"/>
    <w:rsid w:val="004527B0"/>
    <w:rsid w:val="00452822"/>
    <w:rsid w:val="00453C18"/>
    <w:rsid w:val="0045405D"/>
    <w:rsid w:val="00454925"/>
    <w:rsid w:val="00455B9C"/>
    <w:rsid w:val="00455CD2"/>
    <w:rsid w:val="00455E13"/>
    <w:rsid w:val="0045601C"/>
    <w:rsid w:val="004560E9"/>
    <w:rsid w:val="00457762"/>
    <w:rsid w:val="00460E0F"/>
    <w:rsid w:val="00461E05"/>
    <w:rsid w:val="0046225D"/>
    <w:rsid w:val="00462321"/>
    <w:rsid w:val="00462D2B"/>
    <w:rsid w:val="004632F3"/>
    <w:rsid w:val="00463EC0"/>
    <w:rsid w:val="004644AF"/>
    <w:rsid w:val="004653F0"/>
    <w:rsid w:val="00465A13"/>
    <w:rsid w:val="00465B7E"/>
    <w:rsid w:val="00465F95"/>
    <w:rsid w:val="00466D87"/>
    <w:rsid w:val="0046737D"/>
    <w:rsid w:val="00467661"/>
    <w:rsid w:val="00467AC5"/>
    <w:rsid w:val="00471888"/>
    <w:rsid w:val="004718E5"/>
    <w:rsid w:val="00471E56"/>
    <w:rsid w:val="00471FB2"/>
    <w:rsid w:val="00472831"/>
    <w:rsid w:val="00472CA0"/>
    <w:rsid w:val="00473642"/>
    <w:rsid w:val="00473A24"/>
    <w:rsid w:val="00473F21"/>
    <w:rsid w:val="00474469"/>
    <w:rsid w:val="00475015"/>
    <w:rsid w:val="0047506E"/>
    <w:rsid w:val="004762C1"/>
    <w:rsid w:val="00476390"/>
    <w:rsid w:val="00476532"/>
    <w:rsid w:val="00476649"/>
    <w:rsid w:val="00476703"/>
    <w:rsid w:val="00476CF7"/>
    <w:rsid w:val="00477062"/>
    <w:rsid w:val="00477377"/>
    <w:rsid w:val="0047773B"/>
    <w:rsid w:val="004807AC"/>
    <w:rsid w:val="004822CF"/>
    <w:rsid w:val="004824C8"/>
    <w:rsid w:val="00483BA5"/>
    <w:rsid w:val="00484159"/>
    <w:rsid w:val="00484276"/>
    <w:rsid w:val="00484501"/>
    <w:rsid w:val="0048597C"/>
    <w:rsid w:val="004860A6"/>
    <w:rsid w:val="004869A0"/>
    <w:rsid w:val="00486DEC"/>
    <w:rsid w:val="00487898"/>
    <w:rsid w:val="00487E8F"/>
    <w:rsid w:val="00490085"/>
    <w:rsid w:val="004904DC"/>
    <w:rsid w:val="004911E7"/>
    <w:rsid w:val="004937A4"/>
    <w:rsid w:val="00493A8B"/>
    <w:rsid w:val="00494C50"/>
    <w:rsid w:val="00494D3B"/>
    <w:rsid w:val="00496193"/>
    <w:rsid w:val="00496817"/>
    <w:rsid w:val="004969FD"/>
    <w:rsid w:val="00496DA3"/>
    <w:rsid w:val="00497F0F"/>
    <w:rsid w:val="004A037F"/>
    <w:rsid w:val="004A0581"/>
    <w:rsid w:val="004A0B4C"/>
    <w:rsid w:val="004A0DF8"/>
    <w:rsid w:val="004A20CA"/>
    <w:rsid w:val="004A211F"/>
    <w:rsid w:val="004A219B"/>
    <w:rsid w:val="004A25AA"/>
    <w:rsid w:val="004A3FBF"/>
    <w:rsid w:val="004A5175"/>
    <w:rsid w:val="004A54FD"/>
    <w:rsid w:val="004A617B"/>
    <w:rsid w:val="004A626C"/>
    <w:rsid w:val="004A6789"/>
    <w:rsid w:val="004A741C"/>
    <w:rsid w:val="004A7925"/>
    <w:rsid w:val="004A79BE"/>
    <w:rsid w:val="004A79F3"/>
    <w:rsid w:val="004B0CE3"/>
    <w:rsid w:val="004B0D89"/>
    <w:rsid w:val="004B158A"/>
    <w:rsid w:val="004B1845"/>
    <w:rsid w:val="004B470A"/>
    <w:rsid w:val="004B488F"/>
    <w:rsid w:val="004B4EAE"/>
    <w:rsid w:val="004B541D"/>
    <w:rsid w:val="004B738B"/>
    <w:rsid w:val="004C0EF1"/>
    <w:rsid w:val="004C113C"/>
    <w:rsid w:val="004C19B3"/>
    <w:rsid w:val="004C26DC"/>
    <w:rsid w:val="004C35F2"/>
    <w:rsid w:val="004C3D85"/>
    <w:rsid w:val="004C411D"/>
    <w:rsid w:val="004C4302"/>
    <w:rsid w:val="004C4556"/>
    <w:rsid w:val="004C472F"/>
    <w:rsid w:val="004C535D"/>
    <w:rsid w:val="004C572E"/>
    <w:rsid w:val="004C5B25"/>
    <w:rsid w:val="004C67C3"/>
    <w:rsid w:val="004C6CCC"/>
    <w:rsid w:val="004C6D9A"/>
    <w:rsid w:val="004C788C"/>
    <w:rsid w:val="004C7999"/>
    <w:rsid w:val="004D09C3"/>
    <w:rsid w:val="004D09E5"/>
    <w:rsid w:val="004D0A79"/>
    <w:rsid w:val="004D1F0A"/>
    <w:rsid w:val="004D363B"/>
    <w:rsid w:val="004D3C6A"/>
    <w:rsid w:val="004D3CAB"/>
    <w:rsid w:val="004D3F4C"/>
    <w:rsid w:val="004D4650"/>
    <w:rsid w:val="004D46EC"/>
    <w:rsid w:val="004D4E53"/>
    <w:rsid w:val="004D5F03"/>
    <w:rsid w:val="004D67AF"/>
    <w:rsid w:val="004D6D94"/>
    <w:rsid w:val="004D75B2"/>
    <w:rsid w:val="004E06EB"/>
    <w:rsid w:val="004E0D0B"/>
    <w:rsid w:val="004E0FF6"/>
    <w:rsid w:val="004E2136"/>
    <w:rsid w:val="004E2379"/>
    <w:rsid w:val="004E2CA0"/>
    <w:rsid w:val="004E3560"/>
    <w:rsid w:val="004E37A4"/>
    <w:rsid w:val="004E4213"/>
    <w:rsid w:val="004E5077"/>
    <w:rsid w:val="004E588E"/>
    <w:rsid w:val="004E60B6"/>
    <w:rsid w:val="004E67AB"/>
    <w:rsid w:val="004E770C"/>
    <w:rsid w:val="004E7CD9"/>
    <w:rsid w:val="004F04F3"/>
    <w:rsid w:val="004F0799"/>
    <w:rsid w:val="004F07E5"/>
    <w:rsid w:val="004F181E"/>
    <w:rsid w:val="004F1B7C"/>
    <w:rsid w:val="004F21AE"/>
    <w:rsid w:val="004F269F"/>
    <w:rsid w:val="004F2F13"/>
    <w:rsid w:val="004F397C"/>
    <w:rsid w:val="004F39F7"/>
    <w:rsid w:val="004F4423"/>
    <w:rsid w:val="004F4A1D"/>
    <w:rsid w:val="004F5FD5"/>
    <w:rsid w:val="004F6247"/>
    <w:rsid w:val="004F645C"/>
    <w:rsid w:val="004F6744"/>
    <w:rsid w:val="004F68DC"/>
    <w:rsid w:val="004F6F70"/>
    <w:rsid w:val="004F7788"/>
    <w:rsid w:val="00500662"/>
    <w:rsid w:val="0050197A"/>
    <w:rsid w:val="005028B6"/>
    <w:rsid w:val="005030EB"/>
    <w:rsid w:val="005040F1"/>
    <w:rsid w:val="005044DB"/>
    <w:rsid w:val="005046A5"/>
    <w:rsid w:val="00504DFF"/>
    <w:rsid w:val="00505899"/>
    <w:rsid w:val="00506305"/>
    <w:rsid w:val="005070A2"/>
    <w:rsid w:val="00510885"/>
    <w:rsid w:val="005118F0"/>
    <w:rsid w:val="00512C7D"/>
    <w:rsid w:val="00513BC4"/>
    <w:rsid w:val="0051402D"/>
    <w:rsid w:val="0051452B"/>
    <w:rsid w:val="00514598"/>
    <w:rsid w:val="00514BC4"/>
    <w:rsid w:val="00514F81"/>
    <w:rsid w:val="005152C5"/>
    <w:rsid w:val="00516751"/>
    <w:rsid w:val="005168D6"/>
    <w:rsid w:val="00516A67"/>
    <w:rsid w:val="0051701A"/>
    <w:rsid w:val="005171D7"/>
    <w:rsid w:val="00517969"/>
    <w:rsid w:val="00517DAB"/>
    <w:rsid w:val="00517E50"/>
    <w:rsid w:val="00517E8A"/>
    <w:rsid w:val="00520621"/>
    <w:rsid w:val="005206C5"/>
    <w:rsid w:val="00521946"/>
    <w:rsid w:val="00522AB7"/>
    <w:rsid w:val="00522CD7"/>
    <w:rsid w:val="00523A00"/>
    <w:rsid w:val="00523D73"/>
    <w:rsid w:val="005242B8"/>
    <w:rsid w:val="00524C3D"/>
    <w:rsid w:val="00525185"/>
    <w:rsid w:val="005252C0"/>
    <w:rsid w:val="005253F9"/>
    <w:rsid w:val="00525592"/>
    <w:rsid w:val="005255FF"/>
    <w:rsid w:val="00525A29"/>
    <w:rsid w:val="00525B42"/>
    <w:rsid w:val="00525C98"/>
    <w:rsid w:val="00526220"/>
    <w:rsid w:val="00526496"/>
    <w:rsid w:val="0052649B"/>
    <w:rsid w:val="005269E3"/>
    <w:rsid w:val="00526AC0"/>
    <w:rsid w:val="0052776E"/>
    <w:rsid w:val="00527F50"/>
    <w:rsid w:val="00530147"/>
    <w:rsid w:val="0053158E"/>
    <w:rsid w:val="005319FA"/>
    <w:rsid w:val="00532530"/>
    <w:rsid w:val="00532BC2"/>
    <w:rsid w:val="00532BE6"/>
    <w:rsid w:val="00532D55"/>
    <w:rsid w:val="00533720"/>
    <w:rsid w:val="00533EDD"/>
    <w:rsid w:val="00535323"/>
    <w:rsid w:val="00535BCC"/>
    <w:rsid w:val="00535EA0"/>
    <w:rsid w:val="00540395"/>
    <w:rsid w:val="00540B0F"/>
    <w:rsid w:val="00541A06"/>
    <w:rsid w:val="00541F5E"/>
    <w:rsid w:val="00542220"/>
    <w:rsid w:val="00542C20"/>
    <w:rsid w:val="005434D7"/>
    <w:rsid w:val="00543CF5"/>
    <w:rsid w:val="00543DEB"/>
    <w:rsid w:val="00543EE8"/>
    <w:rsid w:val="0054463E"/>
    <w:rsid w:val="00544930"/>
    <w:rsid w:val="005460F2"/>
    <w:rsid w:val="005462B1"/>
    <w:rsid w:val="0054755D"/>
    <w:rsid w:val="005475F7"/>
    <w:rsid w:val="00547A67"/>
    <w:rsid w:val="00547B24"/>
    <w:rsid w:val="005503FD"/>
    <w:rsid w:val="0055110C"/>
    <w:rsid w:val="00551FDE"/>
    <w:rsid w:val="00552A57"/>
    <w:rsid w:val="005557FC"/>
    <w:rsid w:val="0055583B"/>
    <w:rsid w:val="00555C7C"/>
    <w:rsid w:val="00555D63"/>
    <w:rsid w:val="0055618C"/>
    <w:rsid w:val="005563CF"/>
    <w:rsid w:val="00556A12"/>
    <w:rsid w:val="0055777E"/>
    <w:rsid w:val="00557929"/>
    <w:rsid w:val="005603B6"/>
    <w:rsid w:val="005605B8"/>
    <w:rsid w:val="00560A81"/>
    <w:rsid w:val="00560D29"/>
    <w:rsid w:val="00561604"/>
    <w:rsid w:val="005619F1"/>
    <w:rsid w:val="00561A85"/>
    <w:rsid w:val="00562B88"/>
    <w:rsid w:val="00563733"/>
    <w:rsid w:val="0056460C"/>
    <w:rsid w:val="00564CFF"/>
    <w:rsid w:val="00566094"/>
    <w:rsid w:val="005660CC"/>
    <w:rsid w:val="00566E1F"/>
    <w:rsid w:val="00566E90"/>
    <w:rsid w:val="00567147"/>
    <w:rsid w:val="00567495"/>
    <w:rsid w:val="00567BA8"/>
    <w:rsid w:val="00570C66"/>
    <w:rsid w:val="00571127"/>
    <w:rsid w:val="005717A0"/>
    <w:rsid w:val="00572C64"/>
    <w:rsid w:val="0057409F"/>
    <w:rsid w:val="00574158"/>
    <w:rsid w:val="005766DE"/>
    <w:rsid w:val="005767CA"/>
    <w:rsid w:val="00577FFA"/>
    <w:rsid w:val="00580326"/>
    <w:rsid w:val="0058034A"/>
    <w:rsid w:val="005807ED"/>
    <w:rsid w:val="00580C01"/>
    <w:rsid w:val="00580C69"/>
    <w:rsid w:val="005829FF"/>
    <w:rsid w:val="00583EF0"/>
    <w:rsid w:val="0058447C"/>
    <w:rsid w:val="005846F8"/>
    <w:rsid w:val="005854E7"/>
    <w:rsid w:val="00587218"/>
    <w:rsid w:val="0059043D"/>
    <w:rsid w:val="005904B9"/>
    <w:rsid w:val="0059054B"/>
    <w:rsid w:val="005910D8"/>
    <w:rsid w:val="0059153E"/>
    <w:rsid w:val="00591BC1"/>
    <w:rsid w:val="00591C77"/>
    <w:rsid w:val="0059289F"/>
    <w:rsid w:val="00592DCB"/>
    <w:rsid w:val="00593C32"/>
    <w:rsid w:val="00593DDD"/>
    <w:rsid w:val="00594612"/>
    <w:rsid w:val="00594FDE"/>
    <w:rsid w:val="00595604"/>
    <w:rsid w:val="00595713"/>
    <w:rsid w:val="00595714"/>
    <w:rsid w:val="00596856"/>
    <w:rsid w:val="005968BF"/>
    <w:rsid w:val="00596DAF"/>
    <w:rsid w:val="005A0738"/>
    <w:rsid w:val="005A0A02"/>
    <w:rsid w:val="005A0A4F"/>
    <w:rsid w:val="005A0C70"/>
    <w:rsid w:val="005A0E55"/>
    <w:rsid w:val="005A255C"/>
    <w:rsid w:val="005A348F"/>
    <w:rsid w:val="005A384A"/>
    <w:rsid w:val="005A5712"/>
    <w:rsid w:val="005A62DF"/>
    <w:rsid w:val="005A6EF8"/>
    <w:rsid w:val="005A7DDC"/>
    <w:rsid w:val="005B02A8"/>
    <w:rsid w:val="005B08F2"/>
    <w:rsid w:val="005B1724"/>
    <w:rsid w:val="005B1819"/>
    <w:rsid w:val="005B19F3"/>
    <w:rsid w:val="005B2164"/>
    <w:rsid w:val="005B2352"/>
    <w:rsid w:val="005B2DD0"/>
    <w:rsid w:val="005B3047"/>
    <w:rsid w:val="005B34D6"/>
    <w:rsid w:val="005B3C63"/>
    <w:rsid w:val="005B3CBF"/>
    <w:rsid w:val="005B3D61"/>
    <w:rsid w:val="005B45D9"/>
    <w:rsid w:val="005B545A"/>
    <w:rsid w:val="005B5835"/>
    <w:rsid w:val="005B5B9F"/>
    <w:rsid w:val="005B684F"/>
    <w:rsid w:val="005B76C9"/>
    <w:rsid w:val="005C04CE"/>
    <w:rsid w:val="005C1B0B"/>
    <w:rsid w:val="005C28E2"/>
    <w:rsid w:val="005C3609"/>
    <w:rsid w:val="005C3950"/>
    <w:rsid w:val="005C51D5"/>
    <w:rsid w:val="005C5EEA"/>
    <w:rsid w:val="005C60F4"/>
    <w:rsid w:val="005C61B7"/>
    <w:rsid w:val="005C63C6"/>
    <w:rsid w:val="005C6AF7"/>
    <w:rsid w:val="005C703B"/>
    <w:rsid w:val="005C77CF"/>
    <w:rsid w:val="005D03F0"/>
    <w:rsid w:val="005D06AD"/>
    <w:rsid w:val="005D07C2"/>
    <w:rsid w:val="005D0E92"/>
    <w:rsid w:val="005D0EF2"/>
    <w:rsid w:val="005D2027"/>
    <w:rsid w:val="005D23FA"/>
    <w:rsid w:val="005D2C12"/>
    <w:rsid w:val="005D376A"/>
    <w:rsid w:val="005D3A0D"/>
    <w:rsid w:val="005D44C9"/>
    <w:rsid w:val="005D559A"/>
    <w:rsid w:val="005D5699"/>
    <w:rsid w:val="005D6927"/>
    <w:rsid w:val="005D6A18"/>
    <w:rsid w:val="005D6B14"/>
    <w:rsid w:val="005D6C03"/>
    <w:rsid w:val="005D7267"/>
    <w:rsid w:val="005D771F"/>
    <w:rsid w:val="005D78CA"/>
    <w:rsid w:val="005D7B4C"/>
    <w:rsid w:val="005D7F6D"/>
    <w:rsid w:val="005E015E"/>
    <w:rsid w:val="005E0549"/>
    <w:rsid w:val="005E23D4"/>
    <w:rsid w:val="005E315E"/>
    <w:rsid w:val="005E3D4E"/>
    <w:rsid w:val="005E4082"/>
    <w:rsid w:val="005E4F97"/>
    <w:rsid w:val="005E5D01"/>
    <w:rsid w:val="005E67B5"/>
    <w:rsid w:val="005E6E43"/>
    <w:rsid w:val="005E781B"/>
    <w:rsid w:val="005F079F"/>
    <w:rsid w:val="005F09B3"/>
    <w:rsid w:val="005F1006"/>
    <w:rsid w:val="005F1035"/>
    <w:rsid w:val="005F111F"/>
    <w:rsid w:val="005F27A7"/>
    <w:rsid w:val="005F494D"/>
    <w:rsid w:val="005F4DE4"/>
    <w:rsid w:val="005F6A63"/>
    <w:rsid w:val="005F6DAA"/>
    <w:rsid w:val="005F6EA6"/>
    <w:rsid w:val="005F7B0E"/>
    <w:rsid w:val="006010C5"/>
    <w:rsid w:val="00602328"/>
    <w:rsid w:val="00602B8D"/>
    <w:rsid w:val="006032E2"/>
    <w:rsid w:val="006038F1"/>
    <w:rsid w:val="006039BE"/>
    <w:rsid w:val="00604357"/>
    <w:rsid w:val="00604A3B"/>
    <w:rsid w:val="00605250"/>
    <w:rsid w:val="006054AE"/>
    <w:rsid w:val="0060565C"/>
    <w:rsid w:val="00605CC6"/>
    <w:rsid w:val="00606427"/>
    <w:rsid w:val="0060702F"/>
    <w:rsid w:val="00607916"/>
    <w:rsid w:val="00610565"/>
    <w:rsid w:val="006108F6"/>
    <w:rsid w:val="00610CF1"/>
    <w:rsid w:val="006117CA"/>
    <w:rsid w:val="00611809"/>
    <w:rsid w:val="006118F7"/>
    <w:rsid w:val="00612705"/>
    <w:rsid w:val="006127D9"/>
    <w:rsid w:val="00613533"/>
    <w:rsid w:val="00614810"/>
    <w:rsid w:val="0061594A"/>
    <w:rsid w:val="0061656F"/>
    <w:rsid w:val="006165CF"/>
    <w:rsid w:val="0061688F"/>
    <w:rsid w:val="006169B4"/>
    <w:rsid w:val="00617484"/>
    <w:rsid w:val="006174B5"/>
    <w:rsid w:val="00617D5A"/>
    <w:rsid w:val="00620B18"/>
    <w:rsid w:val="00621816"/>
    <w:rsid w:val="00621E0B"/>
    <w:rsid w:val="00622788"/>
    <w:rsid w:val="006233A9"/>
    <w:rsid w:val="00623484"/>
    <w:rsid w:val="00624132"/>
    <w:rsid w:val="0062425D"/>
    <w:rsid w:val="00624FFA"/>
    <w:rsid w:val="00625019"/>
    <w:rsid w:val="0062688E"/>
    <w:rsid w:val="00626A04"/>
    <w:rsid w:val="006273F3"/>
    <w:rsid w:val="0062745E"/>
    <w:rsid w:val="006276FF"/>
    <w:rsid w:val="006303EC"/>
    <w:rsid w:val="0063097C"/>
    <w:rsid w:val="0063150A"/>
    <w:rsid w:val="00631AFA"/>
    <w:rsid w:val="006322CC"/>
    <w:rsid w:val="00632B29"/>
    <w:rsid w:val="00632D83"/>
    <w:rsid w:val="00632E44"/>
    <w:rsid w:val="0063437D"/>
    <w:rsid w:val="006347D5"/>
    <w:rsid w:val="00634953"/>
    <w:rsid w:val="00634E15"/>
    <w:rsid w:val="00636A63"/>
    <w:rsid w:val="00641F5C"/>
    <w:rsid w:val="00643EB4"/>
    <w:rsid w:val="006440F2"/>
    <w:rsid w:val="0064513C"/>
    <w:rsid w:val="00645712"/>
    <w:rsid w:val="00645BA1"/>
    <w:rsid w:val="00645CAC"/>
    <w:rsid w:val="00646038"/>
    <w:rsid w:val="0064782D"/>
    <w:rsid w:val="0065001D"/>
    <w:rsid w:val="0065072B"/>
    <w:rsid w:val="006507F0"/>
    <w:rsid w:val="00652656"/>
    <w:rsid w:val="0065370B"/>
    <w:rsid w:val="00653DC0"/>
    <w:rsid w:val="00653F2F"/>
    <w:rsid w:val="00654004"/>
    <w:rsid w:val="0065459B"/>
    <w:rsid w:val="00654D67"/>
    <w:rsid w:val="00655D9B"/>
    <w:rsid w:val="00656605"/>
    <w:rsid w:val="006568C2"/>
    <w:rsid w:val="00656D1D"/>
    <w:rsid w:val="00657205"/>
    <w:rsid w:val="00657666"/>
    <w:rsid w:val="00657BB2"/>
    <w:rsid w:val="0066017A"/>
    <w:rsid w:val="00660A64"/>
    <w:rsid w:val="006613A0"/>
    <w:rsid w:val="006625C9"/>
    <w:rsid w:val="00662E10"/>
    <w:rsid w:val="0066329B"/>
    <w:rsid w:val="00663432"/>
    <w:rsid w:val="00663587"/>
    <w:rsid w:val="00663B9B"/>
    <w:rsid w:val="00664C37"/>
    <w:rsid w:val="0066645D"/>
    <w:rsid w:val="00666BB0"/>
    <w:rsid w:val="00666D3D"/>
    <w:rsid w:val="0066714F"/>
    <w:rsid w:val="00667543"/>
    <w:rsid w:val="00667C24"/>
    <w:rsid w:val="00667FF4"/>
    <w:rsid w:val="0067068E"/>
    <w:rsid w:val="00671879"/>
    <w:rsid w:val="00671F34"/>
    <w:rsid w:val="006720AE"/>
    <w:rsid w:val="00672998"/>
    <w:rsid w:val="00673218"/>
    <w:rsid w:val="0067460F"/>
    <w:rsid w:val="006748EB"/>
    <w:rsid w:val="00674B1E"/>
    <w:rsid w:val="0067534C"/>
    <w:rsid w:val="00675BBA"/>
    <w:rsid w:val="0067655A"/>
    <w:rsid w:val="00676871"/>
    <w:rsid w:val="00676B84"/>
    <w:rsid w:val="00676D81"/>
    <w:rsid w:val="00677371"/>
    <w:rsid w:val="00677373"/>
    <w:rsid w:val="00677EC6"/>
    <w:rsid w:val="006805CE"/>
    <w:rsid w:val="00680D7D"/>
    <w:rsid w:val="00680FDD"/>
    <w:rsid w:val="0068114D"/>
    <w:rsid w:val="00681342"/>
    <w:rsid w:val="00681D04"/>
    <w:rsid w:val="006820A7"/>
    <w:rsid w:val="006824F2"/>
    <w:rsid w:val="00682FE3"/>
    <w:rsid w:val="0068334B"/>
    <w:rsid w:val="006837B7"/>
    <w:rsid w:val="00684175"/>
    <w:rsid w:val="006858D9"/>
    <w:rsid w:val="00685CC4"/>
    <w:rsid w:val="00686933"/>
    <w:rsid w:val="00687028"/>
    <w:rsid w:val="0068716F"/>
    <w:rsid w:val="0068735F"/>
    <w:rsid w:val="006875A6"/>
    <w:rsid w:val="00690908"/>
    <w:rsid w:val="006913BB"/>
    <w:rsid w:val="006919B1"/>
    <w:rsid w:val="006930CA"/>
    <w:rsid w:val="00693AD2"/>
    <w:rsid w:val="00694128"/>
    <w:rsid w:val="006946BC"/>
    <w:rsid w:val="00695270"/>
    <w:rsid w:val="00695C80"/>
    <w:rsid w:val="0069619F"/>
    <w:rsid w:val="006965B4"/>
    <w:rsid w:val="00696852"/>
    <w:rsid w:val="00696964"/>
    <w:rsid w:val="00696C39"/>
    <w:rsid w:val="006A1080"/>
    <w:rsid w:val="006A1109"/>
    <w:rsid w:val="006A19EC"/>
    <w:rsid w:val="006A2F4C"/>
    <w:rsid w:val="006A3552"/>
    <w:rsid w:val="006A4F53"/>
    <w:rsid w:val="006A548F"/>
    <w:rsid w:val="006A701F"/>
    <w:rsid w:val="006A7AAC"/>
    <w:rsid w:val="006B1717"/>
    <w:rsid w:val="006B28F7"/>
    <w:rsid w:val="006B3E1F"/>
    <w:rsid w:val="006B453E"/>
    <w:rsid w:val="006B50CD"/>
    <w:rsid w:val="006B5212"/>
    <w:rsid w:val="006B5B6F"/>
    <w:rsid w:val="006B5FF1"/>
    <w:rsid w:val="006B6B89"/>
    <w:rsid w:val="006B7378"/>
    <w:rsid w:val="006C0CAF"/>
    <w:rsid w:val="006C0F10"/>
    <w:rsid w:val="006C10EA"/>
    <w:rsid w:val="006C21B7"/>
    <w:rsid w:val="006C2527"/>
    <w:rsid w:val="006C2574"/>
    <w:rsid w:val="006C375F"/>
    <w:rsid w:val="006C3F5E"/>
    <w:rsid w:val="006C460E"/>
    <w:rsid w:val="006C50F9"/>
    <w:rsid w:val="006C562B"/>
    <w:rsid w:val="006C5CBC"/>
    <w:rsid w:val="006C7134"/>
    <w:rsid w:val="006C7DCC"/>
    <w:rsid w:val="006D017F"/>
    <w:rsid w:val="006D0653"/>
    <w:rsid w:val="006D096F"/>
    <w:rsid w:val="006D107D"/>
    <w:rsid w:val="006D1155"/>
    <w:rsid w:val="006D1800"/>
    <w:rsid w:val="006D2D86"/>
    <w:rsid w:val="006D312D"/>
    <w:rsid w:val="006D3540"/>
    <w:rsid w:val="006D3546"/>
    <w:rsid w:val="006D42E6"/>
    <w:rsid w:val="006D5137"/>
    <w:rsid w:val="006D5B52"/>
    <w:rsid w:val="006D5B70"/>
    <w:rsid w:val="006D5C1D"/>
    <w:rsid w:val="006D5F2B"/>
    <w:rsid w:val="006D618B"/>
    <w:rsid w:val="006D61CF"/>
    <w:rsid w:val="006D73CF"/>
    <w:rsid w:val="006D7D65"/>
    <w:rsid w:val="006E0C3A"/>
    <w:rsid w:val="006E0C8D"/>
    <w:rsid w:val="006E280B"/>
    <w:rsid w:val="006E3B4F"/>
    <w:rsid w:val="006E49C1"/>
    <w:rsid w:val="006E50CD"/>
    <w:rsid w:val="006E5B1D"/>
    <w:rsid w:val="006E5D96"/>
    <w:rsid w:val="006E5E63"/>
    <w:rsid w:val="006E640D"/>
    <w:rsid w:val="006E65DD"/>
    <w:rsid w:val="006E690C"/>
    <w:rsid w:val="006E6BE8"/>
    <w:rsid w:val="006E7167"/>
    <w:rsid w:val="006F0B85"/>
    <w:rsid w:val="006F1751"/>
    <w:rsid w:val="006F1B11"/>
    <w:rsid w:val="006F265D"/>
    <w:rsid w:val="006F277A"/>
    <w:rsid w:val="006F3067"/>
    <w:rsid w:val="006F341B"/>
    <w:rsid w:val="006F4001"/>
    <w:rsid w:val="006F4E19"/>
    <w:rsid w:val="006F5E0D"/>
    <w:rsid w:val="006F60EE"/>
    <w:rsid w:val="006F62ED"/>
    <w:rsid w:val="006F7374"/>
    <w:rsid w:val="00700BDF"/>
    <w:rsid w:val="00701886"/>
    <w:rsid w:val="00701F00"/>
    <w:rsid w:val="00702692"/>
    <w:rsid w:val="007031CA"/>
    <w:rsid w:val="0070431F"/>
    <w:rsid w:val="00704663"/>
    <w:rsid w:val="00705F08"/>
    <w:rsid w:val="00706208"/>
    <w:rsid w:val="00707303"/>
    <w:rsid w:val="007074EF"/>
    <w:rsid w:val="0070765C"/>
    <w:rsid w:val="00707B5D"/>
    <w:rsid w:val="00712944"/>
    <w:rsid w:val="00712C31"/>
    <w:rsid w:val="00713B36"/>
    <w:rsid w:val="00714427"/>
    <w:rsid w:val="007145BA"/>
    <w:rsid w:val="00715537"/>
    <w:rsid w:val="00717746"/>
    <w:rsid w:val="00717A4E"/>
    <w:rsid w:val="00720DF0"/>
    <w:rsid w:val="00721998"/>
    <w:rsid w:val="00721EEF"/>
    <w:rsid w:val="007220F0"/>
    <w:rsid w:val="00722249"/>
    <w:rsid w:val="00722405"/>
    <w:rsid w:val="00723200"/>
    <w:rsid w:val="00724100"/>
    <w:rsid w:val="00724422"/>
    <w:rsid w:val="007249A6"/>
    <w:rsid w:val="00725007"/>
    <w:rsid w:val="00725539"/>
    <w:rsid w:val="0072566D"/>
    <w:rsid w:val="00725900"/>
    <w:rsid w:val="00725A1F"/>
    <w:rsid w:val="00725DEF"/>
    <w:rsid w:val="007262E0"/>
    <w:rsid w:val="00726E5E"/>
    <w:rsid w:val="007300D3"/>
    <w:rsid w:val="007304A6"/>
    <w:rsid w:val="00730500"/>
    <w:rsid w:val="00730944"/>
    <w:rsid w:val="00733291"/>
    <w:rsid w:val="00733675"/>
    <w:rsid w:val="00733F6F"/>
    <w:rsid w:val="007343CA"/>
    <w:rsid w:val="007343F8"/>
    <w:rsid w:val="00734475"/>
    <w:rsid w:val="00734509"/>
    <w:rsid w:val="0073450B"/>
    <w:rsid w:val="00735A36"/>
    <w:rsid w:val="00735B59"/>
    <w:rsid w:val="00736EFA"/>
    <w:rsid w:val="00736FB8"/>
    <w:rsid w:val="00740455"/>
    <w:rsid w:val="007404CB"/>
    <w:rsid w:val="007406F2"/>
    <w:rsid w:val="00741CB8"/>
    <w:rsid w:val="00741D56"/>
    <w:rsid w:val="00741F46"/>
    <w:rsid w:val="00742D1B"/>
    <w:rsid w:val="0074410F"/>
    <w:rsid w:val="007443B3"/>
    <w:rsid w:val="00746219"/>
    <w:rsid w:val="0074638A"/>
    <w:rsid w:val="00746D67"/>
    <w:rsid w:val="00746F22"/>
    <w:rsid w:val="00746FA7"/>
    <w:rsid w:val="0074787B"/>
    <w:rsid w:val="00747AFD"/>
    <w:rsid w:val="00747DE1"/>
    <w:rsid w:val="00750280"/>
    <w:rsid w:val="00750A8E"/>
    <w:rsid w:val="007510E8"/>
    <w:rsid w:val="00751115"/>
    <w:rsid w:val="00752159"/>
    <w:rsid w:val="00752D5E"/>
    <w:rsid w:val="00753EA9"/>
    <w:rsid w:val="00754505"/>
    <w:rsid w:val="0075461C"/>
    <w:rsid w:val="00754923"/>
    <w:rsid w:val="00754A21"/>
    <w:rsid w:val="00755041"/>
    <w:rsid w:val="00755236"/>
    <w:rsid w:val="007553CA"/>
    <w:rsid w:val="00755413"/>
    <w:rsid w:val="0075552A"/>
    <w:rsid w:val="0075574B"/>
    <w:rsid w:val="00755A06"/>
    <w:rsid w:val="0075674B"/>
    <w:rsid w:val="00756A4D"/>
    <w:rsid w:val="00757217"/>
    <w:rsid w:val="007577E8"/>
    <w:rsid w:val="00760201"/>
    <w:rsid w:val="007605F8"/>
    <w:rsid w:val="007609E2"/>
    <w:rsid w:val="00761582"/>
    <w:rsid w:val="00761C33"/>
    <w:rsid w:val="00762CE0"/>
    <w:rsid w:val="007637FC"/>
    <w:rsid w:val="00763901"/>
    <w:rsid w:val="00763FDE"/>
    <w:rsid w:val="007644E5"/>
    <w:rsid w:val="00766511"/>
    <w:rsid w:val="00766A00"/>
    <w:rsid w:val="0076726B"/>
    <w:rsid w:val="00767341"/>
    <w:rsid w:val="00771189"/>
    <w:rsid w:val="007711C1"/>
    <w:rsid w:val="007719DB"/>
    <w:rsid w:val="00772960"/>
    <w:rsid w:val="00773AF7"/>
    <w:rsid w:val="00773FA7"/>
    <w:rsid w:val="007749CB"/>
    <w:rsid w:val="00775646"/>
    <w:rsid w:val="00776184"/>
    <w:rsid w:val="00776A71"/>
    <w:rsid w:val="00776DEA"/>
    <w:rsid w:val="007770C3"/>
    <w:rsid w:val="00777160"/>
    <w:rsid w:val="00777B7A"/>
    <w:rsid w:val="00777FB8"/>
    <w:rsid w:val="00780896"/>
    <w:rsid w:val="00780B92"/>
    <w:rsid w:val="00780BDC"/>
    <w:rsid w:val="00782298"/>
    <w:rsid w:val="00782942"/>
    <w:rsid w:val="007842C2"/>
    <w:rsid w:val="00785665"/>
    <w:rsid w:val="00785CC3"/>
    <w:rsid w:val="00786DD5"/>
    <w:rsid w:val="00787AE3"/>
    <w:rsid w:val="00787BBE"/>
    <w:rsid w:val="007913E3"/>
    <w:rsid w:val="0079170E"/>
    <w:rsid w:val="007917B5"/>
    <w:rsid w:val="00791C81"/>
    <w:rsid w:val="00791FBD"/>
    <w:rsid w:val="007920FF"/>
    <w:rsid w:val="00794465"/>
    <w:rsid w:val="00794807"/>
    <w:rsid w:val="00794BF2"/>
    <w:rsid w:val="00794D9A"/>
    <w:rsid w:val="00796B27"/>
    <w:rsid w:val="00797169"/>
    <w:rsid w:val="007979B2"/>
    <w:rsid w:val="007A0F97"/>
    <w:rsid w:val="007A3A25"/>
    <w:rsid w:val="007A4E17"/>
    <w:rsid w:val="007A4E4B"/>
    <w:rsid w:val="007A4FB0"/>
    <w:rsid w:val="007A5217"/>
    <w:rsid w:val="007A65A8"/>
    <w:rsid w:val="007A6971"/>
    <w:rsid w:val="007A743E"/>
    <w:rsid w:val="007A776A"/>
    <w:rsid w:val="007A7C79"/>
    <w:rsid w:val="007A7D16"/>
    <w:rsid w:val="007A7E7E"/>
    <w:rsid w:val="007B0435"/>
    <w:rsid w:val="007B0A6D"/>
    <w:rsid w:val="007B0DBB"/>
    <w:rsid w:val="007B262E"/>
    <w:rsid w:val="007B2930"/>
    <w:rsid w:val="007B2A7E"/>
    <w:rsid w:val="007B2C07"/>
    <w:rsid w:val="007B309C"/>
    <w:rsid w:val="007B3DF0"/>
    <w:rsid w:val="007B4000"/>
    <w:rsid w:val="007B4212"/>
    <w:rsid w:val="007B4A10"/>
    <w:rsid w:val="007B67BD"/>
    <w:rsid w:val="007B737A"/>
    <w:rsid w:val="007B7CC8"/>
    <w:rsid w:val="007C05CC"/>
    <w:rsid w:val="007C0DF0"/>
    <w:rsid w:val="007C1B17"/>
    <w:rsid w:val="007C2BE3"/>
    <w:rsid w:val="007C3237"/>
    <w:rsid w:val="007C3C8F"/>
    <w:rsid w:val="007C42D5"/>
    <w:rsid w:val="007C470B"/>
    <w:rsid w:val="007C657E"/>
    <w:rsid w:val="007C6885"/>
    <w:rsid w:val="007C7404"/>
    <w:rsid w:val="007C7A4C"/>
    <w:rsid w:val="007D0EC4"/>
    <w:rsid w:val="007D0F26"/>
    <w:rsid w:val="007D14CC"/>
    <w:rsid w:val="007D3B68"/>
    <w:rsid w:val="007D3CA4"/>
    <w:rsid w:val="007D48D6"/>
    <w:rsid w:val="007D4A4D"/>
    <w:rsid w:val="007D4E53"/>
    <w:rsid w:val="007D5A94"/>
    <w:rsid w:val="007D5DF5"/>
    <w:rsid w:val="007D5E81"/>
    <w:rsid w:val="007D74A6"/>
    <w:rsid w:val="007D769E"/>
    <w:rsid w:val="007D7B5A"/>
    <w:rsid w:val="007E0D2E"/>
    <w:rsid w:val="007E1238"/>
    <w:rsid w:val="007E16AF"/>
    <w:rsid w:val="007E18E8"/>
    <w:rsid w:val="007E1922"/>
    <w:rsid w:val="007E26A9"/>
    <w:rsid w:val="007E286A"/>
    <w:rsid w:val="007E4549"/>
    <w:rsid w:val="007E4F74"/>
    <w:rsid w:val="007E65AF"/>
    <w:rsid w:val="007E6893"/>
    <w:rsid w:val="007E71BF"/>
    <w:rsid w:val="007E7334"/>
    <w:rsid w:val="007F00BA"/>
    <w:rsid w:val="007F02C4"/>
    <w:rsid w:val="007F0E76"/>
    <w:rsid w:val="007F0E9E"/>
    <w:rsid w:val="007F0EC9"/>
    <w:rsid w:val="007F247D"/>
    <w:rsid w:val="007F2A5B"/>
    <w:rsid w:val="007F356A"/>
    <w:rsid w:val="007F3DAC"/>
    <w:rsid w:val="007F404B"/>
    <w:rsid w:val="007F425C"/>
    <w:rsid w:val="007F661E"/>
    <w:rsid w:val="007F6D1B"/>
    <w:rsid w:val="007F7B72"/>
    <w:rsid w:val="007F7F22"/>
    <w:rsid w:val="00800056"/>
    <w:rsid w:val="00800999"/>
    <w:rsid w:val="00801AB2"/>
    <w:rsid w:val="00801B5C"/>
    <w:rsid w:val="00801CA1"/>
    <w:rsid w:val="00801D01"/>
    <w:rsid w:val="00801F5E"/>
    <w:rsid w:val="00802028"/>
    <w:rsid w:val="00803267"/>
    <w:rsid w:val="00803AC1"/>
    <w:rsid w:val="008042DF"/>
    <w:rsid w:val="00804B71"/>
    <w:rsid w:val="0080554D"/>
    <w:rsid w:val="00805C16"/>
    <w:rsid w:val="00805FE5"/>
    <w:rsid w:val="008061F4"/>
    <w:rsid w:val="00806376"/>
    <w:rsid w:val="00806A91"/>
    <w:rsid w:val="00806CD1"/>
    <w:rsid w:val="00807054"/>
    <w:rsid w:val="008076FE"/>
    <w:rsid w:val="00807E29"/>
    <w:rsid w:val="00810128"/>
    <w:rsid w:val="00810ABE"/>
    <w:rsid w:val="008111C7"/>
    <w:rsid w:val="00812987"/>
    <w:rsid w:val="00812A2E"/>
    <w:rsid w:val="008147A1"/>
    <w:rsid w:val="008147EA"/>
    <w:rsid w:val="00815888"/>
    <w:rsid w:val="00816A7C"/>
    <w:rsid w:val="008178FB"/>
    <w:rsid w:val="00823081"/>
    <w:rsid w:val="00823318"/>
    <w:rsid w:val="00823C45"/>
    <w:rsid w:val="008259E8"/>
    <w:rsid w:val="00825B6C"/>
    <w:rsid w:val="00825DE7"/>
    <w:rsid w:val="00827D7D"/>
    <w:rsid w:val="0083037B"/>
    <w:rsid w:val="0083048A"/>
    <w:rsid w:val="00830911"/>
    <w:rsid w:val="00831079"/>
    <w:rsid w:val="00831DD9"/>
    <w:rsid w:val="00832E18"/>
    <w:rsid w:val="00833135"/>
    <w:rsid w:val="0083367F"/>
    <w:rsid w:val="00833E68"/>
    <w:rsid w:val="008349EC"/>
    <w:rsid w:val="008369C5"/>
    <w:rsid w:val="00837041"/>
    <w:rsid w:val="00837213"/>
    <w:rsid w:val="00837DC8"/>
    <w:rsid w:val="00837EEE"/>
    <w:rsid w:val="008400D0"/>
    <w:rsid w:val="00840F88"/>
    <w:rsid w:val="008417A7"/>
    <w:rsid w:val="008428C7"/>
    <w:rsid w:val="00842D58"/>
    <w:rsid w:val="00843008"/>
    <w:rsid w:val="00843081"/>
    <w:rsid w:val="008435E3"/>
    <w:rsid w:val="00845DFA"/>
    <w:rsid w:val="008463CE"/>
    <w:rsid w:val="0084656D"/>
    <w:rsid w:val="00846C4D"/>
    <w:rsid w:val="00847AEF"/>
    <w:rsid w:val="00850572"/>
    <w:rsid w:val="00850D9C"/>
    <w:rsid w:val="008515AE"/>
    <w:rsid w:val="00851F8D"/>
    <w:rsid w:val="0085271A"/>
    <w:rsid w:val="00852748"/>
    <w:rsid w:val="008528DE"/>
    <w:rsid w:val="00853470"/>
    <w:rsid w:val="00853C9E"/>
    <w:rsid w:val="008546F5"/>
    <w:rsid w:val="00855279"/>
    <w:rsid w:val="008554A9"/>
    <w:rsid w:val="008559BC"/>
    <w:rsid w:val="00856508"/>
    <w:rsid w:val="0085678D"/>
    <w:rsid w:val="00856AAC"/>
    <w:rsid w:val="00860042"/>
    <w:rsid w:val="008603BC"/>
    <w:rsid w:val="00860817"/>
    <w:rsid w:val="00860EC3"/>
    <w:rsid w:val="0086122B"/>
    <w:rsid w:val="00861EAE"/>
    <w:rsid w:val="0086241B"/>
    <w:rsid w:val="008628C4"/>
    <w:rsid w:val="00862F50"/>
    <w:rsid w:val="00863190"/>
    <w:rsid w:val="008648F4"/>
    <w:rsid w:val="00864ACA"/>
    <w:rsid w:val="00864C3B"/>
    <w:rsid w:val="00865445"/>
    <w:rsid w:val="00866527"/>
    <w:rsid w:val="008666B0"/>
    <w:rsid w:val="008667ED"/>
    <w:rsid w:val="008669D9"/>
    <w:rsid w:val="00866E13"/>
    <w:rsid w:val="0086773A"/>
    <w:rsid w:val="0087016F"/>
    <w:rsid w:val="00870464"/>
    <w:rsid w:val="008704D2"/>
    <w:rsid w:val="0087064B"/>
    <w:rsid w:val="008706A5"/>
    <w:rsid w:val="00870E75"/>
    <w:rsid w:val="00871B2D"/>
    <w:rsid w:val="00873565"/>
    <w:rsid w:val="00874999"/>
    <w:rsid w:val="008749B1"/>
    <w:rsid w:val="008751FA"/>
    <w:rsid w:val="0087652F"/>
    <w:rsid w:val="00876DE9"/>
    <w:rsid w:val="00877157"/>
    <w:rsid w:val="00877A18"/>
    <w:rsid w:val="00877D1D"/>
    <w:rsid w:val="00877FFB"/>
    <w:rsid w:val="00880898"/>
    <w:rsid w:val="00880CC7"/>
    <w:rsid w:val="00880E16"/>
    <w:rsid w:val="00880FBF"/>
    <w:rsid w:val="008812EE"/>
    <w:rsid w:val="00882BF2"/>
    <w:rsid w:val="0088438F"/>
    <w:rsid w:val="00884695"/>
    <w:rsid w:val="00884804"/>
    <w:rsid w:val="00884D82"/>
    <w:rsid w:val="00885019"/>
    <w:rsid w:val="00887A56"/>
    <w:rsid w:val="00887B74"/>
    <w:rsid w:val="00887F13"/>
    <w:rsid w:val="0089026D"/>
    <w:rsid w:val="00890356"/>
    <w:rsid w:val="00891974"/>
    <w:rsid w:val="0089242B"/>
    <w:rsid w:val="0089243D"/>
    <w:rsid w:val="00892633"/>
    <w:rsid w:val="00895403"/>
    <w:rsid w:val="00895FCF"/>
    <w:rsid w:val="008960A9"/>
    <w:rsid w:val="008962A6"/>
    <w:rsid w:val="00897956"/>
    <w:rsid w:val="008A1015"/>
    <w:rsid w:val="008A1043"/>
    <w:rsid w:val="008A1338"/>
    <w:rsid w:val="008A2709"/>
    <w:rsid w:val="008A2C7E"/>
    <w:rsid w:val="008A3AFA"/>
    <w:rsid w:val="008A44C8"/>
    <w:rsid w:val="008A6BD1"/>
    <w:rsid w:val="008A6C03"/>
    <w:rsid w:val="008A6F1A"/>
    <w:rsid w:val="008A7142"/>
    <w:rsid w:val="008A7378"/>
    <w:rsid w:val="008A7E46"/>
    <w:rsid w:val="008B0B47"/>
    <w:rsid w:val="008B2F57"/>
    <w:rsid w:val="008B3540"/>
    <w:rsid w:val="008B376E"/>
    <w:rsid w:val="008B3A8A"/>
    <w:rsid w:val="008B45AA"/>
    <w:rsid w:val="008B50D9"/>
    <w:rsid w:val="008B5BD6"/>
    <w:rsid w:val="008B62C9"/>
    <w:rsid w:val="008B6589"/>
    <w:rsid w:val="008B6E40"/>
    <w:rsid w:val="008B7353"/>
    <w:rsid w:val="008B73BB"/>
    <w:rsid w:val="008B758E"/>
    <w:rsid w:val="008B7E4F"/>
    <w:rsid w:val="008C09D9"/>
    <w:rsid w:val="008C1048"/>
    <w:rsid w:val="008C1220"/>
    <w:rsid w:val="008C15A5"/>
    <w:rsid w:val="008C17B6"/>
    <w:rsid w:val="008C199A"/>
    <w:rsid w:val="008C28A0"/>
    <w:rsid w:val="008C3BC1"/>
    <w:rsid w:val="008C42CC"/>
    <w:rsid w:val="008C4E31"/>
    <w:rsid w:val="008C584A"/>
    <w:rsid w:val="008C5896"/>
    <w:rsid w:val="008C598F"/>
    <w:rsid w:val="008C6481"/>
    <w:rsid w:val="008C68E8"/>
    <w:rsid w:val="008C6DFC"/>
    <w:rsid w:val="008C7088"/>
    <w:rsid w:val="008C73F8"/>
    <w:rsid w:val="008C7AB9"/>
    <w:rsid w:val="008D0861"/>
    <w:rsid w:val="008D0FA6"/>
    <w:rsid w:val="008D107D"/>
    <w:rsid w:val="008D1246"/>
    <w:rsid w:val="008D1A1A"/>
    <w:rsid w:val="008D257C"/>
    <w:rsid w:val="008D28E0"/>
    <w:rsid w:val="008D427C"/>
    <w:rsid w:val="008D4D94"/>
    <w:rsid w:val="008D5D75"/>
    <w:rsid w:val="008D6107"/>
    <w:rsid w:val="008D6495"/>
    <w:rsid w:val="008D6B4E"/>
    <w:rsid w:val="008E06B7"/>
    <w:rsid w:val="008E10AC"/>
    <w:rsid w:val="008E1DD8"/>
    <w:rsid w:val="008E1DFD"/>
    <w:rsid w:val="008E3C9B"/>
    <w:rsid w:val="008E42A6"/>
    <w:rsid w:val="008E483D"/>
    <w:rsid w:val="008E4D84"/>
    <w:rsid w:val="008E4E73"/>
    <w:rsid w:val="008E5186"/>
    <w:rsid w:val="008E5388"/>
    <w:rsid w:val="008E5C7E"/>
    <w:rsid w:val="008E625C"/>
    <w:rsid w:val="008E63A5"/>
    <w:rsid w:val="008E6735"/>
    <w:rsid w:val="008E7ACF"/>
    <w:rsid w:val="008E7ADB"/>
    <w:rsid w:val="008E7CA2"/>
    <w:rsid w:val="008E7CF9"/>
    <w:rsid w:val="008F0EF7"/>
    <w:rsid w:val="008F1517"/>
    <w:rsid w:val="008F189F"/>
    <w:rsid w:val="008F212D"/>
    <w:rsid w:val="008F2E05"/>
    <w:rsid w:val="008F368B"/>
    <w:rsid w:val="008F42BA"/>
    <w:rsid w:val="008F47F7"/>
    <w:rsid w:val="008F5013"/>
    <w:rsid w:val="008F6777"/>
    <w:rsid w:val="008F680B"/>
    <w:rsid w:val="008F740A"/>
    <w:rsid w:val="008F76F7"/>
    <w:rsid w:val="008F770D"/>
    <w:rsid w:val="00901481"/>
    <w:rsid w:val="00901BDE"/>
    <w:rsid w:val="009025CC"/>
    <w:rsid w:val="00902F1F"/>
    <w:rsid w:val="00902F2E"/>
    <w:rsid w:val="00903219"/>
    <w:rsid w:val="00903A59"/>
    <w:rsid w:val="009040B9"/>
    <w:rsid w:val="009046EA"/>
    <w:rsid w:val="00904A3C"/>
    <w:rsid w:val="00905832"/>
    <w:rsid w:val="00905AA1"/>
    <w:rsid w:val="00906F5D"/>
    <w:rsid w:val="00907C48"/>
    <w:rsid w:val="009101E7"/>
    <w:rsid w:val="00910737"/>
    <w:rsid w:val="0091159C"/>
    <w:rsid w:val="00912F5A"/>
    <w:rsid w:val="009132E1"/>
    <w:rsid w:val="00914306"/>
    <w:rsid w:val="00914F75"/>
    <w:rsid w:val="009151F6"/>
    <w:rsid w:val="009163B7"/>
    <w:rsid w:val="009163E9"/>
    <w:rsid w:val="00916692"/>
    <w:rsid w:val="00916807"/>
    <w:rsid w:val="00917DB0"/>
    <w:rsid w:val="009203BF"/>
    <w:rsid w:val="009208FB"/>
    <w:rsid w:val="009214D6"/>
    <w:rsid w:val="00922454"/>
    <w:rsid w:val="009225B6"/>
    <w:rsid w:val="00922F40"/>
    <w:rsid w:val="0092446E"/>
    <w:rsid w:val="009245F9"/>
    <w:rsid w:val="0092469B"/>
    <w:rsid w:val="009246C6"/>
    <w:rsid w:val="00924E54"/>
    <w:rsid w:val="00924F7D"/>
    <w:rsid w:val="00925868"/>
    <w:rsid w:val="00925995"/>
    <w:rsid w:val="0092599C"/>
    <w:rsid w:val="00926649"/>
    <w:rsid w:val="009272D4"/>
    <w:rsid w:val="00927C94"/>
    <w:rsid w:val="0093088E"/>
    <w:rsid w:val="009308EB"/>
    <w:rsid w:val="00931EC6"/>
    <w:rsid w:val="009320A3"/>
    <w:rsid w:val="0093220B"/>
    <w:rsid w:val="00932592"/>
    <w:rsid w:val="00932842"/>
    <w:rsid w:val="009330B2"/>
    <w:rsid w:val="00933186"/>
    <w:rsid w:val="0093353F"/>
    <w:rsid w:val="00934026"/>
    <w:rsid w:val="00934077"/>
    <w:rsid w:val="00934610"/>
    <w:rsid w:val="00934F08"/>
    <w:rsid w:val="009355C3"/>
    <w:rsid w:val="00936832"/>
    <w:rsid w:val="009368B5"/>
    <w:rsid w:val="00936DDA"/>
    <w:rsid w:val="00940928"/>
    <w:rsid w:val="00941519"/>
    <w:rsid w:val="00941916"/>
    <w:rsid w:val="00941D56"/>
    <w:rsid w:val="00942086"/>
    <w:rsid w:val="009427E2"/>
    <w:rsid w:val="009434EA"/>
    <w:rsid w:val="009436B2"/>
    <w:rsid w:val="00943D93"/>
    <w:rsid w:val="00944EAD"/>
    <w:rsid w:val="00946492"/>
    <w:rsid w:val="00950473"/>
    <w:rsid w:val="0095050A"/>
    <w:rsid w:val="00950F22"/>
    <w:rsid w:val="0095137F"/>
    <w:rsid w:val="00952073"/>
    <w:rsid w:val="009534A4"/>
    <w:rsid w:val="00956266"/>
    <w:rsid w:val="009563C4"/>
    <w:rsid w:val="00956C09"/>
    <w:rsid w:val="009611A6"/>
    <w:rsid w:val="009612AE"/>
    <w:rsid w:val="00961339"/>
    <w:rsid w:val="00961D14"/>
    <w:rsid w:val="009620F4"/>
    <w:rsid w:val="00962B8E"/>
    <w:rsid w:val="00963E3E"/>
    <w:rsid w:val="00964D37"/>
    <w:rsid w:val="009653DA"/>
    <w:rsid w:val="00966F64"/>
    <w:rsid w:val="00966F65"/>
    <w:rsid w:val="0096757D"/>
    <w:rsid w:val="00967599"/>
    <w:rsid w:val="00967627"/>
    <w:rsid w:val="0097119A"/>
    <w:rsid w:val="009712A3"/>
    <w:rsid w:val="00972900"/>
    <w:rsid w:val="00974D59"/>
    <w:rsid w:val="00974EC3"/>
    <w:rsid w:val="00975452"/>
    <w:rsid w:val="00976E40"/>
    <w:rsid w:val="0097789F"/>
    <w:rsid w:val="009807C2"/>
    <w:rsid w:val="009816B5"/>
    <w:rsid w:val="00981A3B"/>
    <w:rsid w:val="00981D83"/>
    <w:rsid w:val="00981E48"/>
    <w:rsid w:val="00982E61"/>
    <w:rsid w:val="00983CEF"/>
    <w:rsid w:val="00984102"/>
    <w:rsid w:val="00984721"/>
    <w:rsid w:val="00984FAC"/>
    <w:rsid w:val="00985271"/>
    <w:rsid w:val="00985D30"/>
    <w:rsid w:val="00986267"/>
    <w:rsid w:val="00986ACB"/>
    <w:rsid w:val="0098710D"/>
    <w:rsid w:val="0099099F"/>
    <w:rsid w:val="00991520"/>
    <w:rsid w:val="00991D17"/>
    <w:rsid w:val="0099206C"/>
    <w:rsid w:val="009922AF"/>
    <w:rsid w:val="0099234D"/>
    <w:rsid w:val="00992C49"/>
    <w:rsid w:val="00992C6A"/>
    <w:rsid w:val="00992E7D"/>
    <w:rsid w:val="0099349C"/>
    <w:rsid w:val="00994565"/>
    <w:rsid w:val="00994695"/>
    <w:rsid w:val="009947C9"/>
    <w:rsid w:val="00995418"/>
    <w:rsid w:val="00995919"/>
    <w:rsid w:val="00995FDA"/>
    <w:rsid w:val="009964E4"/>
    <w:rsid w:val="009971E1"/>
    <w:rsid w:val="009971FF"/>
    <w:rsid w:val="009973F5"/>
    <w:rsid w:val="009976B4"/>
    <w:rsid w:val="009A0AD9"/>
    <w:rsid w:val="009A0BFF"/>
    <w:rsid w:val="009A12C8"/>
    <w:rsid w:val="009A18D8"/>
    <w:rsid w:val="009A2D33"/>
    <w:rsid w:val="009A38E0"/>
    <w:rsid w:val="009A3ED6"/>
    <w:rsid w:val="009A462E"/>
    <w:rsid w:val="009A50D1"/>
    <w:rsid w:val="009A5824"/>
    <w:rsid w:val="009A596D"/>
    <w:rsid w:val="009A5DEF"/>
    <w:rsid w:val="009A5DF4"/>
    <w:rsid w:val="009A6974"/>
    <w:rsid w:val="009A6B66"/>
    <w:rsid w:val="009A6D4A"/>
    <w:rsid w:val="009A76FE"/>
    <w:rsid w:val="009B002D"/>
    <w:rsid w:val="009B035C"/>
    <w:rsid w:val="009B1356"/>
    <w:rsid w:val="009B17B1"/>
    <w:rsid w:val="009B187C"/>
    <w:rsid w:val="009B23DB"/>
    <w:rsid w:val="009B3BFD"/>
    <w:rsid w:val="009B42AE"/>
    <w:rsid w:val="009B4A1E"/>
    <w:rsid w:val="009B6140"/>
    <w:rsid w:val="009B62A2"/>
    <w:rsid w:val="009B7E1B"/>
    <w:rsid w:val="009C0314"/>
    <w:rsid w:val="009C049B"/>
    <w:rsid w:val="009C0CF8"/>
    <w:rsid w:val="009C159E"/>
    <w:rsid w:val="009C1EB8"/>
    <w:rsid w:val="009C1EE8"/>
    <w:rsid w:val="009C468A"/>
    <w:rsid w:val="009C4A67"/>
    <w:rsid w:val="009C52C5"/>
    <w:rsid w:val="009C5612"/>
    <w:rsid w:val="009C5DD7"/>
    <w:rsid w:val="009C6427"/>
    <w:rsid w:val="009C7EDC"/>
    <w:rsid w:val="009D15A9"/>
    <w:rsid w:val="009D19C6"/>
    <w:rsid w:val="009D29A5"/>
    <w:rsid w:val="009D2E48"/>
    <w:rsid w:val="009D3048"/>
    <w:rsid w:val="009D395D"/>
    <w:rsid w:val="009D3B00"/>
    <w:rsid w:val="009D456F"/>
    <w:rsid w:val="009D49C7"/>
    <w:rsid w:val="009D4DB0"/>
    <w:rsid w:val="009D62DB"/>
    <w:rsid w:val="009D649F"/>
    <w:rsid w:val="009D6C73"/>
    <w:rsid w:val="009D7120"/>
    <w:rsid w:val="009D75D0"/>
    <w:rsid w:val="009D795F"/>
    <w:rsid w:val="009D7969"/>
    <w:rsid w:val="009E03B5"/>
    <w:rsid w:val="009E05E7"/>
    <w:rsid w:val="009E0C0B"/>
    <w:rsid w:val="009E0CA4"/>
    <w:rsid w:val="009E10AB"/>
    <w:rsid w:val="009E1BD0"/>
    <w:rsid w:val="009E2B5D"/>
    <w:rsid w:val="009E3BDB"/>
    <w:rsid w:val="009E414E"/>
    <w:rsid w:val="009E4294"/>
    <w:rsid w:val="009E5908"/>
    <w:rsid w:val="009E67FD"/>
    <w:rsid w:val="009E68A1"/>
    <w:rsid w:val="009F1922"/>
    <w:rsid w:val="009F2E26"/>
    <w:rsid w:val="009F39BB"/>
    <w:rsid w:val="009F4302"/>
    <w:rsid w:val="009F4961"/>
    <w:rsid w:val="009F4964"/>
    <w:rsid w:val="009F5888"/>
    <w:rsid w:val="009F613C"/>
    <w:rsid w:val="009F72F0"/>
    <w:rsid w:val="00A00369"/>
    <w:rsid w:val="00A01253"/>
    <w:rsid w:val="00A015D2"/>
    <w:rsid w:val="00A01A43"/>
    <w:rsid w:val="00A02ABA"/>
    <w:rsid w:val="00A02D85"/>
    <w:rsid w:val="00A033CE"/>
    <w:rsid w:val="00A039A5"/>
    <w:rsid w:val="00A03F53"/>
    <w:rsid w:val="00A049F7"/>
    <w:rsid w:val="00A04CAC"/>
    <w:rsid w:val="00A04E8F"/>
    <w:rsid w:val="00A0535D"/>
    <w:rsid w:val="00A05958"/>
    <w:rsid w:val="00A065B3"/>
    <w:rsid w:val="00A07666"/>
    <w:rsid w:val="00A10926"/>
    <w:rsid w:val="00A10AEC"/>
    <w:rsid w:val="00A10DCF"/>
    <w:rsid w:val="00A116D8"/>
    <w:rsid w:val="00A13241"/>
    <w:rsid w:val="00A1338C"/>
    <w:rsid w:val="00A13DA6"/>
    <w:rsid w:val="00A144D2"/>
    <w:rsid w:val="00A14A1B"/>
    <w:rsid w:val="00A166EF"/>
    <w:rsid w:val="00A16BC0"/>
    <w:rsid w:val="00A178E8"/>
    <w:rsid w:val="00A214F2"/>
    <w:rsid w:val="00A21A6E"/>
    <w:rsid w:val="00A21D50"/>
    <w:rsid w:val="00A241AF"/>
    <w:rsid w:val="00A2564C"/>
    <w:rsid w:val="00A25B20"/>
    <w:rsid w:val="00A26B5D"/>
    <w:rsid w:val="00A27568"/>
    <w:rsid w:val="00A27ED8"/>
    <w:rsid w:val="00A31FE4"/>
    <w:rsid w:val="00A32BFD"/>
    <w:rsid w:val="00A32FB9"/>
    <w:rsid w:val="00A33B01"/>
    <w:rsid w:val="00A33D5B"/>
    <w:rsid w:val="00A33DA7"/>
    <w:rsid w:val="00A33F53"/>
    <w:rsid w:val="00A343C0"/>
    <w:rsid w:val="00A35A87"/>
    <w:rsid w:val="00A36D7C"/>
    <w:rsid w:val="00A37487"/>
    <w:rsid w:val="00A4025B"/>
    <w:rsid w:val="00A4050D"/>
    <w:rsid w:val="00A415E3"/>
    <w:rsid w:val="00A43C5A"/>
    <w:rsid w:val="00A445EB"/>
    <w:rsid w:val="00A46352"/>
    <w:rsid w:val="00A46F7D"/>
    <w:rsid w:val="00A47471"/>
    <w:rsid w:val="00A512B1"/>
    <w:rsid w:val="00A513C1"/>
    <w:rsid w:val="00A52011"/>
    <w:rsid w:val="00A52636"/>
    <w:rsid w:val="00A529DB"/>
    <w:rsid w:val="00A52C07"/>
    <w:rsid w:val="00A52E58"/>
    <w:rsid w:val="00A53CED"/>
    <w:rsid w:val="00A54A38"/>
    <w:rsid w:val="00A553C7"/>
    <w:rsid w:val="00A555D0"/>
    <w:rsid w:val="00A55CAA"/>
    <w:rsid w:val="00A56262"/>
    <w:rsid w:val="00A562FB"/>
    <w:rsid w:val="00A56604"/>
    <w:rsid w:val="00A570B1"/>
    <w:rsid w:val="00A603AD"/>
    <w:rsid w:val="00A607CD"/>
    <w:rsid w:val="00A61F05"/>
    <w:rsid w:val="00A62964"/>
    <w:rsid w:val="00A633A8"/>
    <w:rsid w:val="00A63EDD"/>
    <w:rsid w:val="00A64408"/>
    <w:rsid w:val="00A64972"/>
    <w:rsid w:val="00A65103"/>
    <w:rsid w:val="00A6543F"/>
    <w:rsid w:val="00A67601"/>
    <w:rsid w:val="00A7028C"/>
    <w:rsid w:val="00A70665"/>
    <w:rsid w:val="00A706BA"/>
    <w:rsid w:val="00A70F61"/>
    <w:rsid w:val="00A71CFD"/>
    <w:rsid w:val="00A72911"/>
    <w:rsid w:val="00A72F75"/>
    <w:rsid w:val="00A73EA3"/>
    <w:rsid w:val="00A741F0"/>
    <w:rsid w:val="00A74CA5"/>
    <w:rsid w:val="00A751C1"/>
    <w:rsid w:val="00A75DE9"/>
    <w:rsid w:val="00A7647A"/>
    <w:rsid w:val="00A76A06"/>
    <w:rsid w:val="00A76FB0"/>
    <w:rsid w:val="00A7751E"/>
    <w:rsid w:val="00A77915"/>
    <w:rsid w:val="00A80959"/>
    <w:rsid w:val="00A810B9"/>
    <w:rsid w:val="00A824E5"/>
    <w:rsid w:val="00A8511C"/>
    <w:rsid w:val="00A862DB"/>
    <w:rsid w:val="00A8671D"/>
    <w:rsid w:val="00A920E5"/>
    <w:rsid w:val="00A928BB"/>
    <w:rsid w:val="00A93B2B"/>
    <w:rsid w:val="00A945A3"/>
    <w:rsid w:val="00A94850"/>
    <w:rsid w:val="00A95334"/>
    <w:rsid w:val="00A96913"/>
    <w:rsid w:val="00A97154"/>
    <w:rsid w:val="00A97C6E"/>
    <w:rsid w:val="00A97EF6"/>
    <w:rsid w:val="00AA0B7E"/>
    <w:rsid w:val="00AA1538"/>
    <w:rsid w:val="00AA186F"/>
    <w:rsid w:val="00AA2337"/>
    <w:rsid w:val="00AA2B00"/>
    <w:rsid w:val="00AA3CE6"/>
    <w:rsid w:val="00AA4842"/>
    <w:rsid w:val="00AA4DC3"/>
    <w:rsid w:val="00AA6960"/>
    <w:rsid w:val="00AA74ED"/>
    <w:rsid w:val="00AB01CF"/>
    <w:rsid w:val="00AB0569"/>
    <w:rsid w:val="00AB0F8A"/>
    <w:rsid w:val="00AB1133"/>
    <w:rsid w:val="00AB2613"/>
    <w:rsid w:val="00AB308D"/>
    <w:rsid w:val="00AB3A78"/>
    <w:rsid w:val="00AB3C78"/>
    <w:rsid w:val="00AB3F00"/>
    <w:rsid w:val="00AB429E"/>
    <w:rsid w:val="00AB4CFD"/>
    <w:rsid w:val="00AB5D27"/>
    <w:rsid w:val="00AB5F77"/>
    <w:rsid w:val="00AB668C"/>
    <w:rsid w:val="00AC0157"/>
    <w:rsid w:val="00AC176A"/>
    <w:rsid w:val="00AC1915"/>
    <w:rsid w:val="00AC272A"/>
    <w:rsid w:val="00AC2BBD"/>
    <w:rsid w:val="00AC312B"/>
    <w:rsid w:val="00AC3BED"/>
    <w:rsid w:val="00AC3DB3"/>
    <w:rsid w:val="00AC43F6"/>
    <w:rsid w:val="00AC4C6A"/>
    <w:rsid w:val="00AC50E4"/>
    <w:rsid w:val="00AC5415"/>
    <w:rsid w:val="00AC5599"/>
    <w:rsid w:val="00AC61B5"/>
    <w:rsid w:val="00AC638D"/>
    <w:rsid w:val="00AC787D"/>
    <w:rsid w:val="00AD06BA"/>
    <w:rsid w:val="00AD0B72"/>
    <w:rsid w:val="00AD0F98"/>
    <w:rsid w:val="00AD2ECA"/>
    <w:rsid w:val="00AD4751"/>
    <w:rsid w:val="00AD4D29"/>
    <w:rsid w:val="00AD5139"/>
    <w:rsid w:val="00AD5273"/>
    <w:rsid w:val="00AD57EF"/>
    <w:rsid w:val="00AD5E0F"/>
    <w:rsid w:val="00AD6A63"/>
    <w:rsid w:val="00AD7988"/>
    <w:rsid w:val="00AD7F83"/>
    <w:rsid w:val="00AE06F9"/>
    <w:rsid w:val="00AE0956"/>
    <w:rsid w:val="00AE0CF8"/>
    <w:rsid w:val="00AE128D"/>
    <w:rsid w:val="00AE149F"/>
    <w:rsid w:val="00AE1E4A"/>
    <w:rsid w:val="00AE218C"/>
    <w:rsid w:val="00AE250A"/>
    <w:rsid w:val="00AE337B"/>
    <w:rsid w:val="00AE3C21"/>
    <w:rsid w:val="00AE3C3B"/>
    <w:rsid w:val="00AE5C28"/>
    <w:rsid w:val="00AE601B"/>
    <w:rsid w:val="00AE635E"/>
    <w:rsid w:val="00AE6CD2"/>
    <w:rsid w:val="00AE750A"/>
    <w:rsid w:val="00AE762B"/>
    <w:rsid w:val="00AE7AB1"/>
    <w:rsid w:val="00AF00C1"/>
    <w:rsid w:val="00AF0C79"/>
    <w:rsid w:val="00AF0C81"/>
    <w:rsid w:val="00AF0D30"/>
    <w:rsid w:val="00AF0F35"/>
    <w:rsid w:val="00AF502C"/>
    <w:rsid w:val="00AF57FC"/>
    <w:rsid w:val="00AF6338"/>
    <w:rsid w:val="00AF6B1C"/>
    <w:rsid w:val="00B01554"/>
    <w:rsid w:val="00B0176A"/>
    <w:rsid w:val="00B01E4D"/>
    <w:rsid w:val="00B02543"/>
    <w:rsid w:val="00B02D4F"/>
    <w:rsid w:val="00B033FA"/>
    <w:rsid w:val="00B039A0"/>
    <w:rsid w:val="00B041AD"/>
    <w:rsid w:val="00B0549B"/>
    <w:rsid w:val="00B06352"/>
    <w:rsid w:val="00B0651B"/>
    <w:rsid w:val="00B0661A"/>
    <w:rsid w:val="00B06863"/>
    <w:rsid w:val="00B0699D"/>
    <w:rsid w:val="00B070BA"/>
    <w:rsid w:val="00B0717E"/>
    <w:rsid w:val="00B07F1C"/>
    <w:rsid w:val="00B104C1"/>
    <w:rsid w:val="00B111B0"/>
    <w:rsid w:val="00B11B0A"/>
    <w:rsid w:val="00B12AD9"/>
    <w:rsid w:val="00B1313B"/>
    <w:rsid w:val="00B133BA"/>
    <w:rsid w:val="00B134C4"/>
    <w:rsid w:val="00B138D3"/>
    <w:rsid w:val="00B144C5"/>
    <w:rsid w:val="00B147C9"/>
    <w:rsid w:val="00B14895"/>
    <w:rsid w:val="00B153D5"/>
    <w:rsid w:val="00B1558C"/>
    <w:rsid w:val="00B160ED"/>
    <w:rsid w:val="00B16D2B"/>
    <w:rsid w:val="00B17230"/>
    <w:rsid w:val="00B17C9A"/>
    <w:rsid w:val="00B17D8B"/>
    <w:rsid w:val="00B2037F"/>
    <w:rsid w:val="00B2094B"/>
    <w:rsid w:val="00B21EFE"/>
    <w:rsid w:val="00B22E80"/>
    <w:rsid w:val="00B2336F"/>
    <w:rsid w:val="00B23C28"/>
    <w:rsid w:val="00B2503E"/>
    <w:rsid w:val="00B25655"/>
    <w:rsid w:val="00B25978"/>
    <w:rsid w:val="00B2670D"/>
    <w:rsid w:val="00B26E0B"/>
    <w:rsid w:val="00B2761A"/>
    <w:rsid w:val="00B27B87"/>
    <w:rsid w:val="00B3037E"/>
    <w:rsid w:val="00B31ABC"/>
    <w:rsid w:val="00B3220B"/>
    <w:rsid w:val="00B32233"/>
    <w:rsid w:val="00B32B0C"/>
    <w:rsid w:val="00B33FBA"/>
    <w:rsid w:val="00B361DD"/>
    <w:rsid w:val="00B36D5A"/>
    <w:rsid w:val="00B36E23"/>
    <w:rsid w:val="00B37A38"/>
    <w:rsid w:val="00B37C05"/>
    <w:rsid w:val="00B4011E"/>
    <w:rsid w:val="00B401DE"/>
    <w:rsid w:val="00B40365"/>
    <w:rsid w:val="00B4096B"/>
    <w:rsid w:val="00B40D60"/>
    <w:rsid w:val="00B41694"/>
    <w:rsid w:val="00B4322B"/>
    <w:rsid w:val="00B4371D"/>
    <w:rsid w:val="00B44B1B"/>
    <w:rsid w:val="00B45C6B"/>
    <w:rsid w:val="00B45D8E"/>
    <w:rsid w:val="00B47DBF"/>
    <w:rsid w:val="00B51383"/>
    <w:rsid w:val="00B5197C"/>
    <w:rsid w:val="00B51D5C"/>
    <w:rsid w:val="00B52286"/>
    <w:rsid w:val="00B52616"/>
    <w:rsid w:val="00B52CDA"/>
    <w:rsid w:val="00B549FB"/>
    <w:rsid w:val="00B55492"/>
    <w:rsid w:val="00B57EAB"/>
    <w:rsid w:val="00B60D23"/>
    <w:rsid w:val="00B61A61"/>
    <w:rsid w:val="00B63C84"/>
    <w:rsid w:val="00B63E6B"/>
    <w:rsid w:val="00B642F4"/>
    <w:rsid w:val="00B64828"/>
    <w:rsid w:val="00B65197"/>
    <w:rsid w:val="00B6644B"/>
    <w:rsid w:val="00B665AD"/>
    <w:rsid w:val="00B667A0"/>
    <w:rsid w:val="00B668FD"/>
    <w:rsid w:val="00B66B69"/>
    <w:rsid w:val="00B66DE4"/>
    <w:rsid w:val="00B67EBE"/>
    <w:rsid w:val="00B70F16"/>
    <w:rsid w:val="00B711B3"/>
    <w:rsid w:val="00B712B3"/>
    <w:rsid w:val="00B71A40"/>
    <w:rsid w:val="00B71B57"/>
    <w:rsid w:val="00B72B81"/>
    <w:rsid w:val="00B72BDD"/>
    <w:rsid w:val="00B737CF"/>
    <w:rsid w:val="00B73AD8"/>
    <w:rsid w:val="00B7463A"/>
    <w:rsid w:val="00B7466A"/>
    <w:rsid w:val="00B7531C"/>
    <w:rsid w:val="00B76552"/>
    <w:rsid w:val="00B76585"/>
    <w:rsid w:val="00B7706F"/>
    <w:rsid w:val="00B77357"/>
    <w:rsid w:val="00B7772C"/>
    <w:rsid w:val="00B77CDD"/>
    <w:rsid w:val="00B80301"/>
    <w:rsid w:val="00B804E3"/>
    <w:rsid w:val="00B80BC9"/>
    <w:rsid w:val="00B81856"/>
    <w:rsid w:val="00B81D40"/>
    <w:rsid w:val="00B82487"/>
    <w:rsid w:val="00B825F6"/>
    <w:rsid w:val="00B82A6B"/>
    <w:rsid w:val="00B832E6"/>
    <w:rsid w:val="00B83445"/>
    <w:rsid w:val="00B8415B"/>
    <w:rsid w:val="00B84EB9"/>
    <w:rsid w:val="00B85ED1"/>
    <w:rsid w:val="00B91B1C"/>
    <w:rsid w:val="00B929D4"/>
    <w:rsid w:val="00B92D73"/>
    <w:rsid w:val="00B92E7A"/>
    <w:rsid w:val="00B933B1"/>
    <w:rsid w:val="00B94A32"/>
    <w:rsid w:val="00B958AE"/>
    <w:rsid w:val="00B96902"/>
    <w:rsid w:val="00B96A5B"/>
    <w:rsid w:val="00B96B22"/>
    <w:rsid w:val="00B97B22"/>
    <w:rsid w:val="00BA038C"/>
    <w:rsid w:val="00BA0914"/>
    <w:rsid w:val="00BA1461"/>
    <w:rsid w:val="00BA195E"/>
    <w:rsid w:val="00BA2226"/>
    <w:rsid w:val="00BA2837"/>
    <w:rsid w:val="00BA35CC"/>
    <w:rsid w:val="00BA390B"/>
    <w:rsid w:val="00BA42CA"/>
    <w:rsid w:val="00BA5C38"/>
    <w:rsid w:val="00BA5F7E"/>
    <w:rsid w:val="00BA63DF"/>
    <w:rsid w:val="00BA76DC"/>
    <w:rsid w:val="00BA775F"/>
    <w:rsid w:val="00BA7B3A"/>
    <w:rsid w:val="00BB0025"/>
    <w:rsid w:val="00BB04A4"/>
    <w:rsid w:val="00BB05C1"/>
    <w:rsid w:val="00BB08C8"/>
    <w:rsid w:val="00BB0C92"/>
    <w:rsid w:val="00BB0CB2"/>
    <w:rsid w:val="00BB0CF2"/>
    <w:rsid w:val="00BB0ED1"/>
    <w:rsid w:val="00BB113D"/>
    <w:rsid w:val="00BB3421"/>
    <w:rsid w:val="00BB3F7F"/>
    <w:rsid w:val="00BB56A6"/>
    <w:rsid w:val="00BB7611"/>
    <w:rsid w:val="00BB79B1"/>
    <w:rsid w:val="00BC0DD9"/>
    <w:rsid w:val="00BC0DDE"/>
    <w:rsid w:val="00BC1441"/>
    <w:rsid w:val="00BC1A93"/>
    <w:rsid w:val="00BC1CFA"/>
    <w:rsid w:val="00BC2FFA"/>
    <w:rsid w:val="00BC3415"/>
    <w:rsid w:val="00BC4D9E"/>
    <w:rsid w:val="00BC50E4"/>
    <w:rsid w:val="00BC54F0"/>
    <w:rsid w:val="00BC56A6"/>
    <w:rsid w:val="00BC5905"/>
    <w:rsid w:val="00BC5C1E"/>
    <w:rsid w:val="00BC65A3"/>
    <w:rsid w:val="00BC7004"/>
    <w:rsid w:val="00BC71A3"/>
    <w:rsid w:val="00BC736B"/>
    <w:rsid w:val="00BC73CF"/>
    <w:rsid w:val="00BC7C61"/>
    <w:rsid w:val="00BC7E76"/>
    <w:rsid w:val="00BD1394"/>
    <w:rsid w:val="00BD2F0C"/>
    <w:rsid w:val="00BD3155"/>
    <w:rsid w:val="00BD34D1"/>
    <w:rsid w:val="00BD3996"/>
    <w:rsid w:val="00BD4374"/>
    <w:rsid w:val="00BD4B91"/>
    <w:rsid w:val="00BD57E4"/>
    <w:rsid w:val="00BD5F7C"/>
    <w:rsid w:val="00BD625A"/>
    <w:rsid w:val="00BD661E"/>
    <w:rsid w:val="00BD6D89"/>
    <w:rsid w:val="00BD7303"/>
    <w:rsid w:val="00BD7522"/>
    <w:rsid w:val="00BD76EB"/>
    <w:rsid w:val="00BD79F8"/>
    <w:rsid w:val="00BE058A"/>
    <w:rsid w:val="00BE0F97"/>
    <w:rsid w:val="00BE1574"/>
    <w:rsid w:val="00BE24F3"/>
    <w:rsid w:val="00BE30BD"/>
    <w:rsid w:val="00BE393C"/>
    <w:rsid w:val="00BE3F9F"/>
    <w:rsid w:val="00BE4096"/>
    <w:rsid w:val="00BE40AF"/>
    <w:rsid w:val="00BE4315"/>
    <w:rsid w:val="00BE447C"/>
    <w:rsid w:val="00BE4963"/>
    <w:rsid w:val="00BE5986"/>
    <w:rsid w:val="00BE5BFA"/>
    <w:rsid w:val="00BE5D48"/>
    <w:rsid w:val="00BF00CE"/>
    <w:rsid w:val="00BF0900"/>
    <w:rsid w:val="00BF10D1"/>
    <w:rsid w:val="00BF1901"/>
    <w:rsid w:val="00BF240A"/>
    <w:rsid w:val="00BF273F"/>
    <w:rsid w:val="00BF2825"/>
    <w:rsid w:val="00BF31E4"/>
    <w:rsid w:val="00BF3C61"/>
    <w:rsid w:val="00BF3ECA"/>
    <w:rsid w:val="00BF43CF"/>
    <w:rsid w:val="00BF5315"/>
    <w:rsid w:val="00BF5408"/>
    <w:rsid w:val="00BF55DD"/>
    <w:rsid w:val="00BF5C6B"/>
    <w:rsid w:val="00BF642B"/>
    <w:rsid w:val="00BF654A"/>
    <w:rsid w:val="00BF66BB"/>
    <w:rsid w:val="00BF67C0"/>
    <w:rsid w:val="00BF7249"/>
    <w:rsid w:val="00BF7B06"/>
    <w:rsid w:val="00BF7F54"/>
    <w:rsid w:val="00C000DB"/>
    <w:rsid w:val="00C0205C"/>
    <w:rsid w:val="00C02ACE"/>
    <w:rsid w:val="00C02D3E"/>
    <w:rsid w:val="00C04334"/>
    <w:rsid w:val="00C0446F"/>
    <w:rsid w:val="00C04EAE"/>
    <w:rsid w:val="00C0799D"/>
    <w:rsid w:val="00C1006D"/>
    <w:rsid w:val="00C10182"/>
    <w:rsid w:val="00C11F02"/>
    <w:rsid w:val="00C1305D"/>
    <w:rsid w:val="00C13A90"/>
    <w:rsid w:val="00C1439D"/>
    <w:rsid w:val="00C14FA8"/>
    <w:rsid w:val="00C1595E"/>
    <w:rsid w:val="00C15983"/>
    <w:rsid w:val="00C15D3C"/>
    <w:rsid w:val="00C160FD"/>
    <w:rsid w:val="00C16DC6"/>
    <w:rsid w:val="00C178AB"/>
    <w:rsid w:val="00C17D93"/>
    <w:rsid w:val="00C20F05"/>
    <w:rsid w:val="00C21206"/>
    <w:rsid w:val="00C22798"/>
    <w:rsid w:val="00C22841"/>
    <w:rsid w:val="00C233CC"/>
    <w:rsid w:val="00C23413"/>
    <w:rsid w:val="00C23BCD"/>
    <w:rsid w:val="00C261E1"/>
    <w:rsid w:val="00C26763"/>
    <w:rsid w:val="00C26876"/>
    <w:rsid w:val="00C26D81"/>
    <w:rsid w:val="00C27228"/>
    <w:rsid w:val="00C273B0"/>
    <w:rsid w:val="00C27965"/>
    <w:rsid w:val="00C27B6A"/>
    <w:rsid w:val="00C27C88"/>
    <w:rsid w:val="00C30907"/>
    <w:rsid w:val="00C32288"/>
    <w:rsid w:val="00C33572"/>
    <w:rsid w:val="00C34ADA"/>
    <w:rsid w:val="00C3519F"/>
    <w:rsid w:val="00C3587D"/>
    <w:rsid w:val="00C35A3E"/>
    <w:rsid w:val="00C36309"/>
    <w:rsid w:val="00C36404"/>
    <w:rsid w:val="00C365A3"/>
    <w:rsid w:val="00C366A7"/>
    <w:rsid w:val="00C37858"/>
    <w:rsid w:val="00C37E2C"/>
    <w:rsid w:val="00C40477"/>
    <w:rsid w:val="00C41A77"/>
    <w:rsid w:val="00C42525"/>
    <w:rsid w:val="00C435E5"/>
    <w:rsid w:val="00C436E6"/>
    <w:rsid w:val="00C43F34"/>
    <w:rsid w:val="00C442B6"/>
    <w:rsid w:val="00C45083"/>
    <w:rsid w:val="00C467F3"/>
    <w:rsid w:val="00C47208"/>
    <w:rsid w:val="00C473ED"/>
    <w:rsid w:val="00C47985"/>
    <w:rsid w:val="00C47C0B"/>
    <w:rsid w:val="00C504A3"/>
    <w:rsid w:val="00C5181E"/>
    <w:rsid w:val="00C51D41"/>
    <w:rsid w:val="00C52A31"/>
    <w:rsid w:val="00C53DA4"/>
    <w:rsid w:val="00C541D1"/>
    <w:rsid w:val="00C54656"/>
    <w:rsid w:val="00C5474C"/>
    <w:rsid w:val="00C54D35"/>
    <w:rsid w:val="00C55D18"/>
    <w:rsid w:val="00C55D43"/>
    <w:rsid w:val="00C55D7E"/>
    <w:rsid w:val="00C55EA4"/>
    <w:rsid w:val="00C5694D"/>
    <w:rsid w:val="00C6006A"/>
    <w:rsid w:val="00C6150C"/>
    <w:rsid w:val="00C623A6"/>
    <w:rsid w:val="00C62938"/>
    <w:rsid w:val="00C631E1"/>
    <w:rsid w:val="00C64384"/>
    <w:rsid w:val="00C650D8"/>
    <w:rsid w:val="00C6577F"/>
    <w:rsid w:val="00C65966"/>
    <w:rsid w:val="00C66A93"/>
    <w:rsid w:val="00C67C40"/>
    <w:rsid w:val="00C67F56"/>
    <w:rsid w:val="00C707A4"/>
    <w:rsid w:val="00C71213"/>
    <w:rsid w:val="00C72A82"/>
    <w:rsid w:val="00C732DE"/>
    <w:rsid w:val="00C733ED"/>
    <w:rsid w:val="00C73CD1"/>
    <w:rsid w:val="00C73FEB"/>
    <w:rsid w:val="00C742DC"/>
    <w:rsid w:val="00C7431F"/>
    <w:rsid w:val="00C7510D"/>
    <w:rsid w:val="00C75878"/>
    <w:rsid w:val="00C75ABB"/>
    <w:rsid w:val="00C75C7A"/>
    <w:rsid w:val="00C75E30"/>
    <w:rsid w:val="00C77351"/>
    <w:rsid w:val="00C77B71"/>
    <w:rsid w:val="00C818B0"/>
    <w:rsid w:val="00C8206E"/>
    <w:rsid w:val="00C820A7"/>
    <w:rsid w:val="00C8259F"/>
    <w:rsid w:val="00C831A5"/>
    <w:rsid w:val="00C833BD"/>
    <w:rsid w:val="00C83E4B"/>
    <w:rsid w:val="00C83EF5"/>
    <w:rsid w:val="00C84075"/>
    <w:rsid w:val="00C841FF"/>
    <w:rsid w:val="00C852C6"/>
    <w:rsid w:val="00C85ABC"/>
    <w:rsid w:val="00C85B0D"/>
    <w:rsid w:val="00C85F11"/>
    <w:rsid w:val="00C8634B"/>
    <w:rsid w:val="00C86778"/>
    <w:rsid w:val="00C87CFE"/>
    <w:rsid w:val="00C87DA5"/>
    <w:rsid w:val="00C90F0D"/>
    <w:rsid w:val="00C91147"/>
    <w:rsid w:val="00C912D0"/>
    <w:rsid w:val="00C91736"/>
    <w:rsid w:val="00C92412"/>
    <w:rsid w:val="00C9261D"/>
    <w:rsid w:val="00C930E9"/>
    <w:rsid w:val="00C93261"/>
    <w:rsid w:val="00C9362E"/>
    <w:rsid w:val="00C9466A"/>
    <w:rsid w:val="00C957A5"/>
    <w:rsid w:val="00C957CE"/>
    <w:rsid w:val="00C95B19"/>
    <w:rsid w:val="00C976BB"/>
    <w:rsid w:val="00C9777B"/>
    <w:rsid w:val="00C97D07"/>
    <w:rsid w:val="00CA06E7"/>
    <w:rsid w:val="00CA09C5"/>
    <w:rsid w:val="00CA0AC9"/>
    <w:rsid w:val="00CA0CB2"/>
    <w:rsid w:val="00CA0E97"/>
    <w:rsid w:val="00CA198B"/>
    <w:rsid w:val="00CA1C8D"/>
    <w:rsid w:val="00CA2299"/>
    <w:rsid w:val="00CA22A7"/>
    <w:rsid w:val="00CA2360"/>
    <w:rsid w:val="00CA36F0"/>
    <w:rsid w:val="00CA39D8"/>
    <w:rsid w:val="00CA40A4"/>
    <w:rsid w:val="00CA4A30"/>
    <w:rsid w:val="00CA4B6D"/>
    <w:rsid w:val="00CA5336"/>
    <w:rsid w:val="00CA5415"/>
    <w:rsid w:val="00CA5C3D"/>
    <w:rsid w:val="00CA6174"/>
    <w:rsid w:val="00CA7B75"/>
    <w:rsid w:val="00CB0185"/>
    <w:rsid w:val="00CB2025"/>
    <w:rsid w:val="00CB25CC"/>
    <w:rsid w:val="00CB27FD"/>
    <w:rsid w:val="00CB34EC"/>
    <w:rsid w:val="00CB37FB"/>
    <w:rsid w:val="00CB3BAF"/>
    <w:rsid w:val="00CB4DE5"/>
    <w:rsid w:val="00CB4E46"/>
    <w:rsid w:val="00CB5212"/>
    <w:rsid w:val="00CB5389"/>
    <w:rsid w:val="00CB711D"/>
    <w:rsid w:val="00CB7695"/>
    <w:rsid w:val="00CC0BE6"/>
    <w:rsid w:val="00CC0E0E"/>
    <w:rsid w:val="00CC0FCE"/>
    <w:rsid w:val="00CC1039"/>
    <w:rsid w:val="00CC1045"/>
    <w:rsid w:val="00CC11D8"/>
    <w:rsid w:val="00CC1981"/>
    <w:rsid w:val="00CC21F4"/>
    <w:rsid w:val="00CC2639"/>
    <w:rsid w:val="00CC3267"/>
    <w:rsid w:val="00CC3B89"/>
    <w:rsid w:val="00CC40D9"/>
    <w:rsid w:val="00CC4C17"/>
    <w:rsid w:val="00CC53C6"/>
    <w:rsid w:val="00CC6EBA"/>
    <w:rsid w:val="00CD0292"/>
    <w:rsid w:val="00CD13C3"/>
    <w:rsid w:val="00CD14B8"/>
    <w:rsid w:val="00CD21DA"/>
    <w:rsid w:val="00CD2C9F"/>
    <w:rsid w:val="00CD2D00"/>
    <w:rsid w:val="00CD3D3A"/>
    <w:rsid w:val="00CD4BAD"/>
    <w:rsid w:val="00CD4D5F"/>
    <w:rsid w:val="00CD5982"/>
    <w:rsid w:val="00CD5A3C"/>
    <w:rsid w:val="00CD60F7"/>
    <w:rsid w:val="00CD6F78"/>
    <w:rsid w:val="00CD77C8"/>
    <w:rsid w:val="00CD79BB"/>
    <w:rsid w:val="00CE1C87"/>
    <w:rsid w:val="00CE1E58"/>
    <w:rsid w:val="00CE23E0"/>
    <w:rsid w:val="00CE23F4"/>
    <w:rsid w:val="00CE2E4B"/>
    <w:rsid w:val="00CE377B"/>
    <w:rsid w:val="00CE3FCE"/>
    <w:rsid w:val="00CE4AE2"/>
    <w:rsid w:val="00CE522A"/>
    <w:rsid w:val="00CE5C84"/>
    <w:rsid w:val="00CE5E51"/>
    <w:rsid w:val="00CE6B65"/>
    <w:rsid w:val="00CE6B9E"/>
    <w:rsid w:val="00CE6C4A"/>
    <w:rsid w:val="00CE7D4D"/>
    <w:rsid w:val="00CF007D"/>
    <w:rsid w:val="00CF02C3"/>
    <w:rsid w:val="00CF075C"/>
    <w:rsid w:val="00CF0957"/>
    <w:rsid w:val="00CF0A07"/>
    <w:rsid w:val="00CF15F6"/>
    <w:rsid w:val="00CF2277"/>
    <w:rsid w:val="00CF334F"/>
    <w:rsid w:val="00CF3C2F"/>
    <w:rsid w:val="00CF5C99"/>
    <w:rsid w:val="00CF60D7"/>
    <w:rsid w:val="00CF6403"/>
    <w:rsid w:val="00CF6E22"/>
    <w:rsid w:val="00D0064C"/>
    <w:rsid w:val="00D02DD1"/>
    <w:rsid w:val="00D0355B"/>
    <w:rsid w:val="00D035BB"/>
    <w:rsid w:val="00D051A9"/>
    <w:rsid w:val="00D05B9C"/>
    <w:rsid w:val="00D065A4"/>
    <w:rsid w:val="00D107C7"/>
    <w:rsid w:val="00D11410"/>
    <w:rsid w:val="00D1184A"/>
    <w:rsid w:val="00D14B2E"/>
    <w:rsid w:val="00D1511B"/>
    <w:rsid w:val="00D16048"/>
    <w:rsid w:val="00D16BA7"/>
    <w:rsid w:val="00D1738C"/>
    <w:rsid w:val="00D20BDD"/>
    <w:rsid w:val="00D21194"/>
    <w:rsid w:val="00D229D7"/>
    <w:rsid w:val="00D23185"/>
    <w:rsid w:val="00D2334B"/>
    <w:rsid w:val="00D23A22"/>
    <w:rsid w:val="00D23E14"/>
    <w:rsid w:val="00D24A81"/>
    <w:rsid w:val="00D24B1C"/>
    <w:rsid w:val="00D24B5C"/>
    <w:rsid w:val="00D24E23"/>
    <w:rsid w:val="00D25D05"/>
    <w:rsid w:val="00D25E9C"/>
    <w:rsid w:val="00D27046"/>
    <w:rsid w:val="00D27BD9"/>
    <w:rsid w:val="00D30362"/>
    <w:rsid w:val="00D3088D"/>
    <w:rsid w:val="00D30A6F"/>
    <w:rsid w:val="00D313EF"/>
    <w:rsid w:val="00D316A5"/>
    <w:rsid w:val="00D3461A"/>
    <w:rsid w:val="00D34A19"/>
    <w:rsid w:val="00D34F86"/>
    <w:rsid w:val="00D350B2"/>
    <w:rsid w:val="00D351B9"/>
    <w:rsid w:val="00D36013"/>
    <w:rsid w:val="00D36D60"/>
    <w:rsid w:val="00D36F06"/>
    <w:rsid w:val="00D373A2"/>
    <w:rsid w:val="00D37A81"/>
    <w:rsid w:val="00D37E51"/>
    <w:rsid w:val="00D40EF4"/>
    <w:rsid w:val="00D41309"/>
    <w:rsid w:val="00D41F41"/>
    <w:rsid w:val="00D42A32"/>
    <w:rsid w:val="00D432D3"/>
    <w:rsid w:val="00D44985"/>
    <w:rsid w:val="00D454AE"/>
    <w:rsid w:val="00D46EBE"/>
    <w:rsid w:val="00D47C5D"/>
    <w:rsid w:val="00D50214"/>
    <w:rsid w:val="00D5084D"/>
    <w:rsid w:val="00D51B55"/>
    <w:rsid w:val="00D52194"/>
    <w:rsid w:val="00D53793"/>
    <w:rsid w:val="00D53FF1"/>
    <w:rsid w:val="00D54A19"/>
    <w:rsid w:val="00D54BA7"/>
    <w:rsid w:val="00D54F77"/>
    <w:rsid w:val="00D55E42"/>
    <w:rsid w:val="00D55EAE"/>
    <w:rsid w:val="00D560F9"/>
    <w:rsid w:val="00D562AD"/>
    <w:rsid w:val="00D56BBF"/>
    <w:rsid w:val="00D56DD8"/>
    <w:rsid w:val="00D57020"/>
    <w:rsid w:val="00D57080"/>
    <w:rsid w:val="00D60492"/>
    <w:rsid w:val="00D60CF3"/>
    <w:rsid w:val="00D629F2"/>
    <w:rsid w:val="00D640C8"/>
    <w:rsid w:val="00D643BF"/>
    <w:rsid w:val="00D646FB"/>
    <w:rsid w:val="00D64E70"/>
    <w:rsid w:val="00D65183"/>
    <w:rsid w:val="00D65C8F"/>
    <w:rsid w:val="00D662D1"/>
    <w:rsid w:val="00D6656F"/>
    <w:rsid w:val="00D66E44"/>
    <w:rsid w:val="00D6793B"/>
    <w:rsid w:val="00D70B79"/>
    <w:rsid w:val="00D70D6A"/>
    <w:rsid w:val="00D70EA6"/>
    <w:rsid w:val="00D70EDB"/>
    <w:rsid w:val="00D7195C"/>
    <w:rsid w:val="00D71EF6"/>
    <w:rsid w:val="00D721A3"/>
    <w:rsid w:val="00D723EB"/>
    <w:rsid w:val="00D72E7D"/>
    <w:rsid w:val="00D7306D"/>
    <w:rsid w:val="00D73B00"/>
    <w:rsid w:val="00D74676"/>
    <w:rsid w:val="00D7511F"/>
    <w:rsid w:val="00D760D6"/>
    <w:rsid w:val="00D762D0"/>
    <w:rsid w:val="00D76F2E"/>
    <w:rsid w:val="00D76F8D"/>
    <w:rsid w:val="00D77286"/>
    <w:rsid w:val="00D80281"/>
    <w:rsid w:val="00D80368"/>
    <w:rsid w:val="00D80CDF"/>
    <w:rsid w:val="00D81B0E"/>
    <w:rsid w:val="00D81C02"/>
    <w:rsid w:val="00D823F0"/>
    <w:rsid w:val="00D84191"/>
    <w:rsid w:val="00D84FDC"/>
    <w:rsid w:val="00D851A0"/>
    <w:rsid w:val="00D8544B"/>
    <w:rsid w:val="00D8552B"/>
    <w:rsid w:val="00D85838"/>
    <w:rsid w:val="00D87029"/>
    <w:rsid w:val="00D87D47"/>
    <w:rsid w:val="00D9004B"/>
    <w:rsid w:val="00D905CD"/>
    <w:rsid w:val="00D9118F"/>
    <w:rsid w:val="00D92F5E"/>
    <w:rsid w:val="00D93466"/>
    <w:rsid w:val="00D93B59"/>
    <w:rsid w:val="00D941C5"/>
    <w:rsid w:val="00D948DC"/>
    <w:rsid w:val="00D95696"/>
    <w:rsid w:val="00D95FE6"/>
    <w:rsid w:val="00D9624F"/>
    <w:rsid w:val="00D96651"/>
    <w:rsid w:val="00D96A6F"/>
    <w:rsid w:val="00D97E81"/>
    <w:rsid w:val="00DA006A"/>
    <w:rsid w:val="00DA00D8"/>
    <w:rsid w:val="00DA12AD"/>
    <w:rsid w:val="00DA2367"/>
    <w:rsid w:val="00DA2500"/>
    <w:rsid w:val="00DA29FF"/>
    <w:rsid w:val="00DA3554"/>
    <w:rsid w:val="00DA4243"/>
    <w:rsid w:val="00DA450F"/>
    <w:rsid w:val="00DA531F"/>
    <w:rsid w:val="00DA586B"/>
    <w:rsid w:val="00DA7A80"/>
    <w:rsid w:val="00DB232A"/>
    <w:rsid w:val="00DB2692"/>
    <w:rsid w:val="00DB349D"/>
    <w:rsid w:val="00DB35F7"/>
    <w:rsid w:val="00DB3C0C"/>
    <w:rsid w:val="00DB4457"/>
    <w:rsid w:val="00DB4AB4"/>
    <w:rsid w:val="00DB4CCF"/>
    <w:rsid w:val="00DB527C"/>
    <w:rsid w:val="00DB59F4"/>
    <w:rsid w:val="00DB5EB7"/>
    <w:rsid w:val="00DB699B"/>
    <w:rsid w:val="00DB7C32"/>
    <w:rsid w:val="00DB7CC2"/>
    <w:rsid w:val="00DC1995"/>
    <w:rsid w:val="00DC1A48"/>
    <w:rsid w:val="00DC2276"/>
    <w:rsid w:val="00DC332F"/>
    <w:rsid w:val="00DC390B"/>
    <w:rsid w:val="00DC3A98"/>
    <w:rsid w:val="00DC463C"/>
    <w:rsid w:val="00DC6573"/>
    <w:rsid w:val="00DC66F7"/>
    <w:rsid w:val="00DC76AF"/>
    <w:rsid w:val="00DC7728"/>
    <w:rsid w:val="00DC78FB"/>
    <w:rsid w:val="00DC79DB"/>
    <w:rsid w:val="00DD0295"/>
    <w:rsid w:val="00DD1AA8"/>
    <w:rsid w:val="00DD23B7"/>
    <w:rsid w:val="00DD29BD"/>
    <w:rsid w:val="00DD2D04"/>
    <w:rsid w:val="00DD301A"/>
    <w:rsid w:val="00DD3471"/>
    <w:rsid w:val="00DD352D"/>
    <w:rsid w:val="00DD35F6"/>
    <w:rsid w:val="00DD4A05"/>
    <w:rsid w:val="00DD4C04"/>
    <w:rsid w:val="00DD4F8A"/>
    <w:rsid w:val="00DD5E10"/>
    <w:rsid w:val="00DD619C"/>
    <w:rsid w:val="00DD620F"/>
    <w:rsid w:val="00DD6F78"/>
    <w:rsid w:val="00DD715C"/>
    <w:rsid w:val="00DE087E"/>
    <w:rsid w:val="00DE09B5"/>
    <w:rsid w:val="00DE49C5"/>
    <w:rsid w:val="00DE5106"/>
    <w:rsid w:val="00DE5629"/>
    <w:rsid w:val="00DE56C9"/>
    <w:rsid w:val="00DE5898"/>
    <w:rsid w:val="00DE5C03"/>
    <w:rsid w:val="00DE6C8E"/>
    <w:rsid w:val="00DE7AC4"/>
    <w:rsid w:val="00DE7D45"/>
    <w:rsid w:val="00DF118D"/>
    <w:rsid w:val="00DF1316"/>
    <w:rsid w:val="00DF33E7"/>
    <w:rsid w:val="00DF4386"/>
    <w:rsid w:val="00DF47FB"/>
    <w:rsid w:val="00DF491E"/>
    <w:rsid w:val="00DF5077"/>
    <w:rsid w:val="00DF611B"/>
    <w:rsid w:val="00DF69BA"/>
    <w:rsid w:val="00DF6AB1"/>
    <w:rsid w:val="00DF718A"/>
    <w:rsid w:val="00DF71A3"/>
    <w:rsid w:val="00E00E77"/>
    <w:rsid w:val="00E01155"/>
    <w:rsid w:val="00E01542"/>
    <w:rsid w:val="00E02632"/>
    <w:rsid w:val="00E02896"/>
    <w:rsid w:val="00E02BAE"/>
    <w:rsid w:val="00E02F64"/>
    <w:rsid w:val="00E02FD1"/>
    <w:rsid w:val="00E0394B"/>
    <w:rsid w:val="00E03A82"/>
    <w:rsid w:val="00E03C76"/>
    <w:rsid w:val="00E04B0B"/>
    <w:rsid w:val="00E04EAB"/>
    <w:rsid w:val="00E054CE"/>
    <w:rsid w:val="00E05744"/>
    <w:rsid w:val="00E06B85"/>
    <w:rsid w:val="00E07252"/>
    <w:rsid w:val="00E078AA"/>
    <w:rsid w:val="00E101E0"/>
    <w:rsid w:val="00E10727"/>
    <w:rsid w:val="00E11B88"/>
    <w:rsid w:val="00E11C70"/>
    <w:rsid w:val="00E12962"/>
    <w:rsid w:val="00E12BE0"/>
    <w:rsid w:val="00E1300A"/>
    <w:rsid w:val="00E1443B"/>
    <w:rsid w:val="00E1467F"/>
    <w:rsid w:val="00E14C4C"/>
    <w:rsid w:val="00E1553A"/>
    <w:rsid w:val="00E15C24"/>
    <w:rsid w:val="00E16D9C"/>
    <w:rsid w:val="00E1715B"/>
    <w:rsid w:val="00E176A1"/>
    <w:rsid w:val="00E1797C"/>
    <w:rsid w:val="00E20109"/>
    <w:rsid w:val="00E202B3"/>
    <w:rsid w:val="00E204F7"/>
    <w:rsid w:val="00E20983"/>
    <w:rsid w:val="00E20A2E"/>
    <w:rsid w:val="00E21130"/>
    <w:rsid w:val="00E21AF6"/>
    <w:rsid w:val="00E22274"/>
    <w:rsid w:val="00E227C5"/>
    <w:rsid w:val="00E2333F"/>
    <w:rsid w:val="00E23C98"/>
    <w:rsid w:val="00E2418B"/>
    <w:rsid w:val="00E25906"/>
    <w:rsid w:val="00E25D0E"/>
    <w:rsid w:val="00E26354"/>
    <w:rsid w:val="00E26737"/>
    <w:rsid w:val="00E2702E"/>
    <w:rsid w:val="00E2711F"/>
    <w:rsid w:val="00E27E1F"/>
    <w:rsid w:val="00E308DC"/>
    <w:rsid w:val="00E308F9"/>
    <w:rsid w:val="00E30C14"/>
    <w:rsid w:val="00E31096"/>
    <w:rsid w:val="00E321E4"/>
    <w:rsid w:val="00E325D1"/>
    <w:rsid w:val="00E33BB6"/>
    <w:rsid w:val="00E33C13"/>
    <w:rsid w:val="00E34453"/>
    <w:rsid w:val="00E34C02"/>
    <w:rsid w:val="00E36FFC"/>
    <w:rsid w:val="00E37337"/>
    <w:rsid w:val="00E37AB9"/>
    <w:rsid w:val="00E40639"/>
    <w:rsid w:val="00E4106A"/>
    <w:rsid w:val="00E43857"/>
    <w:rsid w:val="00E43B22"/>
    <w:rsid w:val="00E43CF7"/>
    <w:rsid w:val="00E44668"/>
    <w:rsid w:val="00E44B4D"/>
    <w:rsid w:val="00E44C3C"/>
    <w:rsid w:val="00E453D3"/>
    <w:rsid w:val="00E45EBA"/>
    <w:rsid w:val="00E4614A"/>
    <w:rsid w:val="00E46362"/>
    <w:rsid w:val="00E46C99"/>
    <w:rsid w:val="00E47123"/>
    <w:rsid w:val="00E477BC"/>
    <w:rsid w:val="00E50673"/>
    <w:rsid w:val="00E50718"/>
    <w:rsid w:val="00E50D7F"/>
    <w:rsid w:val="00E50EB2"/>
    <w:rsid w:val="00E53D39"/>
    <w:rsid w:val="00E541DA"/>
    <w:rsid w:val="00E542E1"/>
    <w:rsid w:val="00E54918"/>
    <w:rsid w:val="00E54AE7"/>
    <w:rsid w:val="00E5598E"/>
    <w:rsid w:val="00E55994"/>
    <w:rsid w:val="00E5695E"/>
    <w:rsid w:val="00E57C0B"/>
    <w:rsid w:val="00E57D43"/>
    <w:rsid w:val="00E57E64"/>
    <w:rsid w:val="00E611DA"/>
    <w:rsid w:val="00E61805"/>
    <w:rsid w:val="00E61F9E"/>
    <w:rsid w:val="00E61FC8"/>
    <w:rsid w:val="00E625B8"/>
    <w:rsid w:val="00E62892"/>
    <w:rsid w:val="00E62C5D"/>
    <w:rsid w:val="00E64AB9"/>
    <w:rsid w:val="00E6563E"/>
    <w:rsid w:val="00E6656B"/>
    <w:rsid w:val="00E66947"/>
    <w:rsid w:val="00E66B3A"/>
    <w:rsid w:val="00E66BEE"/>
    <w:rsid w:val="00E67A1C"/>
    <w:rsid w:val="00E67A66"/>
    <w:rsid w:val="00E67C68"/>
    <w:rsid w:val="00E70309"/>
    <w:rsid w:val="00E70634"/>
    <w:rsid w:val="00E7077B"/>
    <w:rsid w:val="00E70E7E"/>
    <w:rsid w:val="00E71692"/>
    <w:rsid w:val="00E71FEB"/>
    <w:rsid w:val="00E72315"/>
    <w:rsid w:val="00E729AF"/>
    <w:rsid w:val="00E72A0B"/>
    <w:rsid w:val="00E72EE9"/>
    <w:rsid w:val="00E731DD"/>
    <w:rsid w:val="00E73231"/>
    <w:rsid w:val="00E73379"/>
    <w:rsid w:val="00E73F25"/>
    <w:rsid w:val="00E74EAF"/>
    <w:rsid w:val="00E75090"/>
    <w:rsid w:val="00E75DDF"/>
    <w:rsid w:val="00E75FCE"/>
    <w:rsid w:val="00E7646B"/>
    <w:rsid w:val="00E76A92"/>
    <w:rsid w:val="00E77440"/>
    <w:rsid w:val="00E7763E"/>
    <w:rsid w:val="00E77FBE"/>
    <w:rsid w:val="00E80039"/>
    <w:rsid w:val="00E8031C"/>
    <w:rsid w:val="00E808D3"/>
    <w:rsid w:val="00E820AE"/>
    <w:rsid w:val="00E82F63"/>
    <w:rsid w:val="00E84142"/>
    <w:rsid w:val="00E84BB3"/>
    <w:rsid w:val="00E850CE"/>
    <w:rsid w:val="00E85DB0"/>
    <w:rsid w:val="00E90028"/>
    <w:rsid w:val="00E9108F"/>
    <w:rsid w:val="00E914ED"/>
    <w:rsid w:val="00E91864"/>
    <w:rsid w:val="00E919FF"/>
    <w:rsid w:val="00E91D23"/>
    <w:rsid w:val="00E91E1B"/>
    <w:rsid w:val="00E91E2B"/>
    <w:rsid w:val="00E92652"/>
    <w:rsid w:val="00E9290A"/>
    <w:rsid w:val="00E92B6B"/>
    <w:rsid w:val="00E934F3"/>
    <w:rsid w:val="00E93D36"/>
    <w:rsid w:val="00E946AC"/>
    <w:rsid w:val="00E952FD"/>
    <w:rsid w:val="00E95973"/>
    <w:rsid w:val="00E96666"/>
    <w:rsid w:val="00E96A06"/>
    <w:rsid w:val="00E97DF2"/>
    <w:rsid w:val="00EA0D38"/>
    <w:rsid w:val="00EA4064"/>
    <w:rsid w:val="00EA4527"/>
    <w:rsid w:val="00EA4A0B"/>
    <w:rsid w:val="00EA4AA5"/>
    <w:rsid w:val="00EA4B42"/>
    <w:rsid w:val="00EA636E"/>
    <w:rsid w:val="00EB148C"/>
    <w:rsid w:val="00EB233F"/>
    <w:rsid w:val="00EB3213"/>
    <w:rsid w:val="00EB3833"/>
    <w:rsid w:val="00EB3916"/>
    <w:rsid w:val="00EB4071"/>
    <w:rsid w:val="00EB4D7B"/>
    <w:rsid w:val="00EB4FA6"/>
    <w:rsid w:val="00EB5167"/>
    <w:rsid w:val="00EB55B7"/>
    <w:rsid w:val="00EB5FF3"/>
    <w:rsid w:val="00EB6846"/>
    <w:rsid w:val="00EB71C8"/>
    <w:rsid w:val="00EB737E"/>
    <w:rsid w:val="00EC1238"/>
    <w:rsid w:val="00EC28F7"/>
    <w:rsid w:val="00EC2D7E"/>
    <w:rsid w:val="00EC367C"/>
    <w:rsid w:val="00EC3AB7"/>
    <w:rsid w:val="00EC3ED0"/>
    <w:rsid w:val="00EC48FA"/>
    <w:rsid w:val="00EC51DE"/>
    <w:rsid w:val="00EC54D6"/>
    <w:rsid w:val="00EC5F09"/>
    <w:rsid w:val="00EC602F"/>
    <w:rsid w:val="00EC6C10"/>
    <w:rsid w:val="00EC7A20"/>
    <w:rsid w:val="00ED0127"/>
    <w:rsid w:val="00ED175B"/>
    <w:rsid w:val="00ED17A7"/>
    <w:rsid w:val="00ED1E28"/>
    <w:rsid w:val="00ED269D"/>
    <w:rsid w:val="00ED2DBD"/>
    <w:rsid w:val="00ED51EE"/>
    <w:rsid w:val="00ED552D"/>
    <w:rsid w:val="00ED710A"/>
    <w:rsid w:val="00ED73C3"/>
    <w:rsid w:val="00ED73D6"/>
    <w:rsid w:val="00ED7623"/>
    <w:rsid w:val="00EE05F5"/>
    <w:rsid w:val="00EE0FB3"/>
    <w:rsid w:val="00EE258C"/>
    <w:rsid w:val="00EE27BF"/>
    <w:rsid w:val="00EE352F"/>
    <w:rsid w:val="00EE3679"/>
    <w:rsid w:val="00EE3A2D"/>
    <w:rsid w:val="00EE40E9"/>
    <w:rsid w:val="00EE4CC6"/>
    <w:rsid w:val="00EE4F6E"/>
    <w:rsid w:val="00EE5605"/>
    <w:rsid w:val="00EE7A14"/>
    <w:rsid w:val="00EE7D3E"/>
    <w:rsid w:val="00EF1A65"/>
    <w:rsid w:val="00EF1DAF"/>
    <w:rsid w:val="00EF27C8"/>
    <w:rsid w:val="00EF2857"/>
    <w:rsid w:val="00EF3635"/>
    <w:rsid w:val="00EF4515"/>
    <w:rsid w:val="00EF4C65"/>
    <w:rsid w:val="00EF4E28"/>
    <w:rsid w:val="00EF51BF"/>
    <w:rsid w:val="00EF6A0E"/>
    <w:rsid w:val="00EF6BEB"/>
    <w:rsid w:val="00EF6C28"/>
    <w:rsid w:val="00EF70ED"/>
    <w:rsid w:val="00EF77E0"/>
    <w:rsid w:val="00F0028F"/>
    <w:rsid w:val="00F003CF"/>
    <w:rsid w:val="00F00D19"/>
    <w:rsid w:val="00F01D94"/>
    <w:rsid w:val="00F02264"/>
    <w:rsid w:val="00F02468"/>
    <w:rsid w:val="00F028F0"/>
    <w:rsid w:val="00F0368A"/>
    <w:rsid w:val="00F03B97"/>
    <w:rsid w:val="00F063BB"/>
    <w:rsid w:val="00F0655E"/>
    <w:rsid w:val="00F0674D"/>
    <w:rsid w:val="00F07414"/>
    <w:rsid w:val="00F0780E"/>
    <w:rsid w:val="00F07B02"/>
    <w:rsid w:val="00F07EB7"/>
    <w:rsid w:val="00F10103"/>
    <w:rsid w:val="00F102B1"/>
    <w:rsid w:val="00F10F71"/>
    <w:rsid w:val="00F1115A"/>
    <w:rsid w:val="00F12FB8"/>
    <w:rsid w:val="00F136FE"/>
    <w:rsid w:val="00F141E6"/>
    <w:rsid w:val="00F14961"/>
    <w:rsid w:val="00F14DE6"/>
    <w:rsid w:val="00F1554E"/>
    <w:rsid w:val="00F1568F"/>
    <w:rsid w:val="00F15AA9"/>
    <w:rsid w:val="00F15DDB"/>
    <w:rsid w:val="00F165EB"/>
    <w:rsid w:val="00F16D38"/>
    <w:rsid w:val="00F1757E"/>
    <w:rsid w:val="00F17E22"/>
    <w:rsid w:val="00F20662"/>
    <w:rsid w:val="00F209F1"/>
    <w:rsid w:val="00F20C82"/>
    <w:rsid w:val="00F20D6F"/>
    <w:rsid w:val="00F20F9D"/>
    <w:rsid w:val="00F214F9"/>
    <w:rsid w:val="00F220C8"/>
    <w:rsid w:val="00F22C33"/>
    <w:rsid w:val="00F22CEE"/>
    <w:rsid w:val="00F24F38"/>
    <w:rsid w:val="00F2539E"/>
    <w:rsid w:val="00F261FE"/>
    <w:rsid w:val="00F2642C"/>
    <w:rsid w:val="00F30DA8"/>
    <w:rsid w:val="00F31D6F"/>
    <w:rsid w:val="00F32163"/>
    <w:rsid w:val="00F32A52"/>
    <w:rsid w:val="00F33046"/>
    <w:rsid w:val="00F33BB5"/>
    <w:rsid w:val="00F34A5A"/>
    <w:rsid w:val="00F350C9"/>
    <w:rsid w:val="00F3719C"/>
    <w:rsid w:val="00F3774D"/>
    <w:rsid w:val="00F37FB0"/>
    <w:rsid w:val="00F408F4"/>
    <w:rsid w:val="00F42B68"/>
    <w:rsid w:val="00F43E71"/>
    <w:rsid w:val="00F442D8"/>
    <w:rsid w:val="00F443A2"/>
    <w:rsid w:val="00F44884"/>
    <w:rsid w:val="00F45491"/>
    <w:rsid w:val="00F46A88"/>
    <w:rsid w:val="00F47735"/>
    <w:rsid w:val="00F5019A"/>
    <w:rsid w:val="00F505B2"/>
    <w:rsid w:val="00F52461"/>
    <w:rsid w:val="00F5270A"/>
    <w:rsid w:val="00F54E4B"/>
    <w:rsid w:val="00F55CB2"/>
    <w:rsid w:val="00F56FFB"/>
    <w:rsid w:val="00F57421"/>
    <w:rsid w:val="00F577E6"/>
    <w:rsid w:val="00F57928"/>
    <w:rsid w:val="00F57DDB"/>
    <w:rsid w:val="00F60D2F"/>
    <w:rsid w:val="00F6150D"/>
    <w:rsid w:val="00F616E8"/>
    <w:rsid w:val="00F61C5B"/>
    <w:rsid w:val="00F62367"/>
    <w:rsid w:val="00F63143"/>
    <w:rsid w:val="00F63443"/>
    <w:rsid w:val="00F63697"/>
    <w:rsid w:val="00F63C68"/>
    <w:rsid w:val="00F641CD"/>
    <w:rsid w:val="00F65662"/>
    <w:rsid w:val="00F657AE"/>
    <w:rsid w:val="00F65D6E"/>
    <w:rsid w:val="00F66119"/>
    <w:rsid w:val="00F66122"/>
    <w:rsid w:val="00F6645F"/>
    <w:rsid w:val="00F66971"/>
    <w:rsid w:val="00F67E4C"/>
    <w:rsid w:val="00F70100"/>
    <w:rsid w:val="00F70476"/>
    <w:rsid w:val="00F70CD7"/>
    <w:rsid w:val="00F71BD6"/>
    <w:rsid w:val="00F71FE7"/>
    <w:rsid w:val="00F72BE8"/>
    <w:rsid w:val="00F730BA"/>
    <w:rsid w:val="00F73557"/>
    <w:rsid w:val="00F73C9F"/>
    <w:rsid w:val="00F74330"/>
    <w:rsid w:val="00F749A6"/>
    <w:rsid w:val="00F74E6F"/>
    <w:rsid w:val="00F75A7B"/>
    <w:rsid w:val="00F75CF2"/>
    <w:rsid w:val="00F76383"/>
    <w:rsid w:val="00F7665D"/>
    <w:rsid w:val="00F76FA7"/>
    <w:rsid w:val="00F776BB"/>
    <w:rsid w:val="00F77C6A"/>
    <w:rsid w:val="00F80863"/>
    <w:rsid w:val="00F80AA8"/>
    <w:rsid w:val="00F823FF"/>
    <w:rsid w:val="00F8298C"/>
    <w:rsid w:val="00F82A87"/>
    <w:rsid w:val="00F83837"/>
    <w:rsid w:val="00F8433B"/>
    <w:rsid w:val="00F84998"/>
    <w:rsid w:val="00F858A5"/>
    <w:rsid w:val="00F86471"/>
    <w:rsid w:val="00F8653E"/>
    <w:rsid w:val="00F86B2B"/>
    <w:rsid w:val="00F87ABF"/>
    <w:rsid w:val="00F911F5"/>
    <w:rsid w:val="00F91617"/>
    <w:rsid w:val="00F92A8D"/>
    <w:rsid w:val="00F935B2"/>
    <w:rsid w:val="00F93BFE"/>
    <w:rsid w:val="00F9555A"/>
    <w:rsid w:val="00F969F6"/>
    <w:rsid w:val="00F97220"/>
    <w:rsid w:val="00FA0246"/>
    <w:rsid w:val="00FA02F6"/>
    <w:rsid w:val="00FA0743"/>
    <w:rsid w:val="00FA1412"/>
    <w:rsid w:val="00FA17D4"/>
    <w:rsid w:val="00FA1A89"/>
    <w:rsid w:val="00FA1BB7"/>
    <w:rsid w:val="00FA1DF6"/>
    <w:rsid w:val="00FA2998"/>
    <w:rsid w:val="00FA2FB8"/>
    <w:rsid w:val="00FA3C16"/>
    <w:rsid w:val="00FA4E44"/>
    <w:rsid w:val="00FA74C5"/>
    <w:rsid w:val="00FA7827"/>
    <w:rsid w:val="00FB0BFA"/>
    <w:rsid w:val="00FB0FE5"/>
    <w:rsid w:val="00FB11AB"/>
    <w:rsid w:val="00FB1694"/>
    <w:rsid w:val="00FB16BF"/>
    <w:rsid w:val="00FB297D"/>
    <w:rsid w:val="00FB3342"/>
    <w:rsid w:val="00FB35D3"/>
    <w:rsid w:val="00FB4CFD"/>
    <w:rsid w:val="00FB5587"/>
    <w:rsid w:val="00FB578F"/>
    <w:rsid w:val="00FB6547"/>
    <w:rsid w:val="00FB6DD5"/>
    <w:rsid w:val="00FB7717"/>
    <w:rsid w:val="00FB7E60"/>
    <w:rsid w:val="00FC0BD5"/>
    <w:rsid w:val="00FC0DF2"/>
    <w:rsid w:val="00FC12B1"/>
    <w:rsid w:val="00FC132D"/>
    <w:rsid w:val="00FC1959"/>
    <w:rsid w:val="00FC32ED"/>
    <w:rsid w:val="00FC360B"/>
    <w:rsid w:val="00FC3CB5"/>
    <w:rsid w:val="00FC4285"/>
    <w:rsid w:val="00FC5BAB"/>
    <w:rsid w:val="00FC5CF3"/>
    <w:rsid w:val="00FC6461"/>
    <w:rsid w:val="00FC7363"/>
    <w:rsid w:val="00FD01D4"/>
    <w:rsid w:val="00FD1151"/>
    <w:rsid w:val="00FD17D6"/>
    <w:rsid w:val="00FD27E1"/>
    <w:rsid w:val="00FD3BE3"/>
    <w:rsid w:val="00FD3DAC"/>
    <w:rsid w:val="00FD416F"/>
    <w:rsid w:val="00FD44B3"/>
    <w:rsid w:val="00FD4712"/>
    <w:rsid w:val="00FD4A39"/>
    <w:rsid w:val="00FD507A"/>
    <w:rsid w:val="00FD5EE0"/>
    <w:rsid w:val="00FD6A6A"/>
    <w:rsid w:val="00FD74E4"/>
    <w:rsid w:val="00FD75AA"/>
    <w:rsid w:val="00FD7FA8"/>
    <w:rsid w:val="00FE050C"/>
    <w:rsid w:val="00FE0657"/>
    <w:rsid w:val="00FE07EB"/>
    <w:rsid w:val="00FE1DDA"/>
    <w:rsid w:val="00FE21AC"/>
    <w:rsid w:val="00FE253E"/>
    <w:rsid w:val="00FE2C1D"/>
    <w:rsid w:val="00FE2DC8"/>
    <w:rsid w:val="00FE2EBC"/>
    <w:rsid w:val="00FE2FF3"/>
    <w:rsid w:val="00FE3362"/>
    <w:rsid w:val="00FE33DE"/>
    <w:rsid w:val="00FE349F"/>
    <w:rsid w:val="00FE361B"/>
    <w:rsid w:val="00FE4269"/>
    <w:rsid w:val="00FE4553"/>
    <w:rsid w:val="00FE4EDC"/>
    <w:rsid w:val="00FE52FC"/>
    <w:rsid w:val="00FE58DE"/>
    <w:rsid w:val="00FE5CA8"/>
    <w:rsid w:val="00FE7933"/>
    <w:rsid w:val="00FE7C99"/>
    <w:rsid w:val="00FF0CE9"/>
    <w:rsid w:val="00FF17E9"/>
    <w:rsid w:val="00FF1954"/>
    <w:rsid w:val="00FF27DA"/>
    <w:rsid w:val="00FF298C"/>
    <w:rsid w:val="00FF2D22"/>
    <w:rsid w:val="00FF3689"/>
    <w:rsid w:val="00FF3BA9"/>
    <w:rsid w:val="00FF4E47"/>
    <w:rsid w:val="00FF51FA"/>
    <w:rsid w:val="00FF6C5A"/>
    <w:rsid w:val="00FF6CC0"/>
    <w:rsid w:val="00FF7713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D36"/>
    <w:pPr>
      <w:jc w:val="both"/>
    </w:pPr>
  </w:style>
  <w:style w:type="paragraph" w:styleId="1">
    <w:name w:val="heading 1"/>
    <w:aliases w:val="Заголовок части"/>
    <w:basedOn w:val="a"/>
    <w:next w:val="a"/>
    <w:link w:val="10"/>
    <w:qFormat/>
    <w:rsid w:val="00E70E7E"/>
    <w:pPr>
      <w:keepNext/>
      <w:numPr>
        <w:numId w:val="2"/>
      </w:numPr>
      <w:spacing w:before="360" w:after="24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.1,- 1.1,1,- 1,H2"/>
    <w:basedOn w:val="a0"/>
    <w:next w:val="a"/>
    <w:qFormat/>
    <w:rsid w:val="00FF0CE9"/>
    <w:pPr>
      <w:keepNext/>
      <w:numPr>
        <w:ilvl w:val="1"/>
        <w:numId w:val="2"/>
      </w:numPr>
      <w:spacing w:before="360" w:after="18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20"/>
    <w:next w:val="a"/>
    <w:qFormat/>
    <w:rsid w:val="00FF0CE9"/>
    <w:pPr>
      <w:keepNext/>
      <w:numPr>
        <w:ilvl w:val="2"/>
        <w:numId w:val="2"/>
      </w:numPr>
      <w:spacing w:before="240" w:after="120"/>
      <w:jc w:val="center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- 11,11,- 13,13,- 14,14,- 1.1.1.1"/>
    <w:basedOn w:val="30"/>
    <w:next w:val="a"/>
    <w:qFormat/>
    <w:rsid w:val="00FF0CE9"/>
    <w:pPr>
      <w:numPr>
        <w:ilvl w:val="3"/>
        <w:numId w:val="2"/>
      </w:numPr>
      <w:spacing w:line="360" w:lineRule="auto"/>
      <w:outlineLvl w:val="3"/>
    </w:pPr>
    <w:rPr>
      <w:b/>
      <w:bCs/>
      <w:i/>
      <w:sz w:val="36"/>
      <w:szCs w:val="28"/>
    </w:rPr>
  </w:style>
  <w:style w:type="paragraph" w:styleId="5">
    <w:name w:val="heading 5"/>
    <w:basedOn w:val="a"/>
    <w:next w:val="a"/>
    <w:qFormat/>
    <w:rsid w:val="00FF0CE9"/>
    <w:pPr>
      <w:widowControl w:val="0"/>
      <w:numPr>
        <w:ilvl w:val="4"/>
        <w:numId w:val="2"/>
      </w:numPr>
      <w:tabs>
        <w:tab w:val="left" w:pos="1008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4"/>
    </w:pPr>
    <w:rPr>
      <w:i/>
      <w:iCs/>
      <w:sz w:val="24"/>
      <w:szCs w:val="24"/>
    </w:rPr>
  </w:style>
  <w:style w:type="paragraph" w:styleId="6">
    <w:name w:val="heading 6"/>
    <w:aliases w:val="Heading 6 NOT IN USE"/>
    <w:basedOn w:val="a"/>
    <w:next w:val="a"/>
    <w:qFormat/>
    <w:rsid w:val="00FF0CE9"/>
    <w:pPr>
      <w:widowControl w:val="0"/>
      <w:numPr>
        <w:ilvl w:val="5"/>
        <w:numId w:val="2"/>
      </w:numPr>
      <w:tabs>
        <w:tab w:val="left" w:pos="1152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5"/>
    </w:pPr>
    <w:rPr>
      <w:i/>
      <w:iCs/>
      <w:sz w:val="22"/>
      <w:szCs w:val="22"/>
    </w:rPr>
  </w:style>
  <w:style w:type="paragraph" w:styleId="7">
    <w:name w:val="heading 7"/>
    <w:aliases w:val="Heading 7 NOT IN USE"/>
    <w:basedOn w:val="a"/>
    <w:next w:val="a"/>
    <w:qFormat/>
    <w:rsid w:val="00FF0CE9"/>
    <w:pPr>
      <w:widowControl w:val="0"/>
      <w:numPr>
        <w:ilvl w:val="6"/>
        <w:numId w:val="2"/>
      </w:numPr>
      <w:tabs>
        <w:tab w:val="left" w:pos="1296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6"/>
    </w:pPr>
    <w:rPr>
      <w:rFonts w:ascii="Arial" w:hAnsi="Arial" w:cs="Arial"/>
      <w:sz w:val="24"/>
      <w:szCs w:val="24"/>
    </w:rPr>
  </w:style>
  <w:style w:type="paragraph" w:styleId="8">
    <w:name w:val="heading 8"/>
    <w:aliases w:val="Heading 8 NOT IN USE,not In use"/>
    <w:basedOn w:val="a"/>
    <w:next w:val="a"/>
    <w:qFormat/>
    <w:rsid w:val="00FF0CE9"/>
    <w:pPr>
      <w:widowControl w:val="0"/>
      <w:numPr>
        <w:ilvl w:val="7"/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7"/>
    </w:pPr>
    <w:rPr>
      <w:rFonts w:ascii="Arial" w:hAnsi="Arial" w:cs="Arial"/>
      <w:i/>
      <w:iCs/>
      <w:sz w:val="24"/>
      <w:szCs w:val="24"/>
    </w:rPr>
  </w:style>
  <w:style w:type="paragraph" w:styleId="9">
    <w:name w:val="heading 9"/>
    <w:aliases w:val="Heading 9 NOT IN USE,Not in use"/>
    <w:basedOn w:val="a"/>
    <w:next w:val="a"/>
    <w:qFormat/>
    <w:rsid w:val="00FF0CE9"/>
    <w:pPr>
      <w:widowControl w:val="0"/>
      <w:numPr>
        <w:ilvl w:val="8"/>
        <w:numId w:val="2"/>
      </w:numPr>
      <w:tabs>
        <w:tab w:val="left" w:pos="1584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Number"/>
    <w:basedOn w:val="a"/>
    <w:rsid w:val="00FF0CE9"/>
    <w:pPr>
      <w:tabs>
        <w:tab w:val="num" w:pos="720"/>
      </w:tabs>
      <w:ind w:left="720" w:hanging="360"/>
    </w:pPr>
  </w:style>
  <w:style w:type="paragraph" w:styleId="20">
    <w:name w:val="List Number 2"/>
    <w:basedOn w:val="a"/>
    <w:rsid w:val="00FF0CE9"/>
    <w:pPr>
      <w:tabs>
        <w:tab w:val="num" w:pos="720"/>
      </w:tabs>
      <w:ind w:left="720" w:hanging="360"/>
    </w:pPr>
  </w:style>
  <w:style w:type="paragraph" w:styleId="30">
    <w:name w:val="List Number 3"/>
    <w:basedOn w:val="a"/>
    <w:rsid w:val="00FF0CE9"/>
    <w:pPr>
      <w:tabs>
        <w:tab w:val="num" w:pos="567"/>
      </w:tabs>
      <w:ind w:left="567" w:hanging="567"/>
    </w:pPr>
  </w:style>
  <w:style w:type="paragraph" w:styleId="11">
    <w:name w:val="toc 1"/>
    <w:basedOn w:val="a"/>
    <w:next w:val="a"/>
    <w:autoRedefine/>
    <w:uiPriority w:val="39"/>
    <w:rsid w:val="006117CA"/>
    <w:pPr>
      <w:tabs>
        <w:tab w:val="right" w:pos="6237"/>
      </w:tabs>
      <w:ind w:left="340" w:right="1531" w:hanging="340"/>
      <w:jc w:val="left"/>
    </w:pPr>
    <w:rPr>
      <w:rFonts w:ascii="ISOCPEUR" w:hAnsi="ISOCPEUR"/>
      <w:sz w:val="24"/>
    </w:rPr>
  </w:style>
  <w:style w:type="paragraph" w:styleId="a4">
    <w:name w:val="header"/>
    <w:basedOn w:val="a"/>
    <w:link w:val="a5"/>
    <w:uiPriority w:val="99"/>
    <w:rsid w:val="00FF0CE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FF0CE9"/>
    <w:pPr>
      <w:tabs>
        <w:tab w:val="center" w:pos="4677"/>
        <w:tab w:val="right" w:pos="9355"/>
      </w:tabs>
    </w:pPr>
  </w:style>
  <w:style w:type="paragraph" w:customStyle="1" w:styleId="a8">
    <w:name w:val="Штамп"/>
    <w:basedOn w:val="a"/>
    <w:rsid w:val="00FF0CE9"/>
    <w:pPr>
      <w:widowControl w:val="0"/>
      <w:jc w:val="center"/>
    </w:pPr>
  </w:style>
  <w:style w:type="character" w:styleId="a9">
    <w:name w:val="page number"/>
    <w:basedOn w:val="a1"/>
    <w:rsid w:val="00FF0CE9"/>
  </w:style>
  <w:style w:type="character" w:styleId="aa">
    <w:name w:val="Hyperlink"/>
    <w:uiPriority w:val="99"/>
    <w:rsid w:val="00FF0CE9"/>
    <w:rPr>
      <w:color w:val="0000FF"/>
      <w:u w:val="single"/>
    </w:rPr>
  </w:style>
  <w:style w:type="paragraph" w:styleId="ab">
    <w:name w:val="Normal Indent"/>
    <w:aliases w:val="Обычный отступ Знак Знак"/>
    <w:basedOn w:val="a"/>
    <w:rsid w:val="00FF0CE9"/>
    <w:pPr>
      <w:ind w:firstLine="709"/>
    </w:pPr>
    <w:rPr>
      <w:sz w:val="28"/>
      <w:szCs w:val="24"/>
    </w:rPr>
  </w:style>
  <w:style w:type="paragraph" w:customStyle="1" w:styleId="60">
    <w:name w:val="Обычный +отступ +6"/>
    <w:basedOn w:val="a"/>
    <w:rsid w:val="00FF0CE9"/>
    <w:pPr>
      <w:widowControl w:val="0"/>
      <w:spacing w:before="120"/>
      <w:ind w:firstLine="720"/>
    </w:pPr>
    <w:rPr>
      <w:sz w:val="24"/>
    </w:rPr>
  </w:style>
  <w:style w:type="paragraph" w:styleId="21">
    <w:name w:val="toc 2"/>
    <w:basedOn w:val="a"/>
    <w:next w:val="a"/>
    <w:autoRedefine/>
    <w:uiPriority w:val="39"/>
    <w:rsid w:val="006117CA"/>
    <w:pPr>
      <w:tabs>
        <w:tab w:val="right" w:pos="6237"/>
      </w:tabs>
      <w:ind w:left="374" w:right="1531" w:hanging="374"/>
      <w:jc w:val="left"/>
    </w:pPr>
    <w:rPr>
      <w:rFonts w:ascii="ISOCPEUR" w:hAnsi="ISOCPEUR"/>
      <w:sz w:val="24"/>
    </w:rPr>
  </w:style>
  <w:style w:type="table" w:styleId="ac">
    <w:name w:val="Table Grid"/>
    <w:basedOn w:val="a2"/>
    <w:uiPriority w:val="39"/>
    <w:rsid w:val="00FF0CE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link w:val="ae"/>
    <w:qFormat/>
    <w:rsid w:val="00FF0CE9"/>
    <w:rPr>
      <w:b/>
      <w:bCs/>
    </w:rPr>
  </w:style>
  <w:style w:type="character" w:customStyle="1" w:styleId="ae">
    <w:name w:val="Название объекта Знак"/>
    <w:link w:val="ad"/>
    <w:rsid w:val="00FF0CE9"/>
    <w:rPr>
      <w:b/>
      <w:bCs/>
      <w:lang w:val="ru-RU" w:eastAsia="ru-RU" w:bidi="ar-SA"/>
    </w:rPr>
  </w:style>
  <w:style w:type="character" w:styleId="af">
    <w:name w:val="FollowedHyperlink"/>
    <w:rsid w:val="00FF0CE9"/>
    <w:rPr>
      <w:color w:val="800080"/>
      <w:u w:val="single"/>
    </w:rPr>
  </w:style>
  <w:style w:type="paragraph" w:styleId="31">
    <w:name w:val="toc 3"/>
    <w:basedOn w:val="a"/>
    <w:next w:val="a"/>
    <w:autoRedefine/>
    <w:uiPriority w:val="39"/>
    <w:rsid w:val="006117CA"/>
    <w:pPr>
      <w:tabs>
        <w:tab w:val="left" w:pos="6124"/>
      </w:tabs>
      <w:overflowPunct w:val="0"/>
      <w:autoSpaceDE w:val="0"/>
      <w:autoSpaceDN w:val="0"/>
      <w:adjustRightInd w:val="0"/>
      <w:ind w:left="340" w:right="1531" w:hanging="340"/>
      <w:jc w:val="left"/>
      <w:textAlignment w:val="baseline"/>
    </w:pPr>
    <w:rPr>
      <w:rFonts w:ascii="ISOCPEUR" w:hAnsi="ISOCPEUR"/>
      <w:sz w:val="24"/>
      <w:szCs w:val="24"/>
    </w:rPr>
  </w:style>
  <w:style w:type="paragraph" w:styleId="af0">
    <w:name w:val="Body Text"/>
    <w:basedOn w:val="a"/>
    <w:link w:val="af1"/>
    <w:rsid w:val="00FF0CE9"/>
    <w:pPr>
      <w:widowControl w:val="0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paragraph" w:styleId="af2">
    <w:name w:val="Block Text"/>
    <w:basedOn w:val="a"/>
    <w:rsid w:val="00FF0CE9"/>
    <w:pPr>
      <w:widowControl w:val="0"/>
      <w:tabs>
        <w:tab w:val="left" w:pos="-142"/>
      </w:tabs>
      <w:overflowPunct w:val="0"/>
      <w:autoSpaceDE w:val="0"/>
      <w:autoSpaceDN w:val="0"/>
      <w:adjustRightInd w:val="0"/>
      <w:ind w:left="-142" w:right="-1" w:firstLine="862"/>
      <w:textAlignment w:val="baseline"/>
    </w:pPr>
    <w:rPr>
      <w:sz w:val="24"/>
      <w:szCs w:val="24"/>
    </w:rPr>
  </w:style>
  <w:style w:type="paragraph" w:styleId="22">
    <w:name w:val="Body Text 2"/>
    <w:basedOn w:val="a"/>
    <w:rsid w:val="00FF0CE9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b/>
      <w:bCs/>
      <w:sz w:val="24"/>
      <w:szCs w:val="24"/>
    </w:rPr>
  </w:style>
  <w:style w:type="paragraph" w:styleId="32">
    <w:name w:val="Body Text 3"/>
    <w:basedOn w:val="a"/>
    <w:rsid w:val="00FF0CE9"/>
    <w:pPr>
      <w:overflowPunct w:val="0"/>
      <w:autoSpaceDE w:val="0"/>
      <w:autoSpaceDN w:val="0"/>
      <w:adjustRightInd w:val="0"/>
      <w:jc w:val="center"/>
      <w:textAlignment w:val="baseline"/>
    </w:pPr>
    <w:rPr>
      <w:sz w:val="24"/>
      <w:szCs w:val="24"/>
    </w:rPr>
  </w:style>
  <w:style w:type="paragraph" w:styleId="23">
    <w:name w:val="Body Text Indent 2"/>
    <w:basedOn w:val="a"/>
    <w:rsid w:val="00FF0CE9"/>
    <w:pPr>
      <w:overflowPunct w:val="0"/>
      <w:autoSpaceDE w:val="0"/>
      <w:autoSpaceDN w:val="0"/>
      <w:adjustRightInd w:val="0"/>
      <w:ind w:firstLine="480"/>
      <w:jc w:val="left"/>
      <w:textAlignment w:val="baseline"/>
    </w:pPr>
    <w:rPr>
      <w:rFonts w:ascii="Arial" w:hAnsi="Arial" w:cs="Arial"/>
      <w:sz w:val="24"/>
      <w:szCs w:val="24"/>
    </w:rPr>
  </w:style>
  <w:style w:type="paragraph" w:styleId="33">
    <w:name w:val="Body Text Indent 3"/>
    <w:basedOn w:val="a"/>
    <w:rsid w:val="00FF0CE9"/>
    <w:pPr>
      <w:overflowPunct w:val="0"/>
      <w:autoSpaceDE w:val="0"/>
      <w:autoSpaceDN w:val="0"/>
      <w:adjustRightInd w:val="0"/>
      <w:ind w:firstLine="680"/>
      <w:jc w:val="right"/>
      <w:textAlignment w:val="baseline"/>
    </w:pPr>
    <w:rPr>
      <w:sz w:val="24"/>
      <w:szCs w:val="24"/>
    </w:rPr>
  </w:style>
  <w:style w:type="paragraph" w:styleId="af3">
    <w:name w:val="Title"/>
    <w:basedOn w:val="a"/>
    <w:link w:val="af4"/>
    <w:qFormat/>
    <w:rsid w:val="000A0035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paragraph" w:styleId="af5">
    <w:name w:val="Subtitle"/>
    <w:basedOn w:val="a"/>
    <w:qFormat/>
    <w:rsid w:val="00FF0CE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semiHidden/>
    <w:locked/>
    <w:rsid w:val="003D2F23"/>
    <w:rPr>
      <w:lang w:val="ru-RU" w:eastAsia="ru-RU" w:bidi="ar-SA"/>
    </w:rPr>
  </w:style>
  <w:style w:type="character" w:customStyle="1" w:styleId="af4">
    <w:name w:val="Название Знак"/>
    <w:link w:val="af3"/>
    <w:locked/>
    <w:rsid w:val="000A0035"/>
    <w:rPr>
      <w:b/>
      <w:bCs/>
      <w:sz w:val="28"/>
      <w:szCs w:val="28"/>
      <w:lang w:val="ru-RU" w:eastAsia="ru-RU" w:bidi="ar-SA"/>
    </w:rPr>
  </w:style>
  <w:style w:type="character" w:customStyle="1" w:styleId="af6">
    <w:name w:val="Знак Знак"/>
    <w:semiHidden/>
    <w:locked/>
    <w:rsid w:val="008559BC"/>
    <w:rPr>
      <w:rFonts w:ascii="Times New Roman" w:hAnsi="Times New Roman" w:cs="Times New Roman"/>
      <w:noProof/>
    </w:rPr>
  </w:style>
  <w:style w:type="paragraph" w:styleId="90">
    <w:name w:val="toc 9"/>
    <w:basedOn w:val="a"/>
    <w:next w:val="a"/>
    <w:autoRedefine/>
    <w:semiHidden/>
    <w:rsid w:val="00E9108F"/>
    <w:pPr>
      <w:widowControl w:val="0"/>
      <w:tabs>
        <w:tab w:val="right" w:leader="dot" w:pos="9922"/>
      </w:tabs>
      <w:overflowPunct w:val="0"/>
      <w:autoSpaceDE w:val="0"/>
      <w:autoSpaceDN w:val="0"/>
      <w:adjustRightInd w:val="0"/>
      <w:ind w:left="1600"/>
      <w:jc w:val="left"/>
      <w:textAlignment w:val="baseline"/>
    </w:pPr>
    <w:rPr>
      <w:sz w:val="24"/>
      <w:szCs w:val="24"/>
    </w:rPr>
  </w:style>
  <w:style w:type="paragraph" w:styleId="af7">
    <w:name w:val="Balloon Text"/>
    <w:basedOn w:val="a"/>
    <w:semiHidden/>
    <w:rsid w:val="007A3A25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5D0E92"/>
    <w:pPr>
      <w:widowControl w:val="0"/>
      <w:spacing w:before="120" w:after="120"/>
      <w:ind w:left="57" w:right="57" w:firstLine="720"/>
      <w:jc w:val="both"/>
    </w:pPr>
    <w:rPr>
      <w:snapToGrid w:val="0"/>
      <w:sz w:val="28"/>
    </w:rPr>
  </w:style>
  <w:style w:type="paragraph" w:styleId="af8">
    <w:name w:val="List Paragraph"/>
    <w:basedOn w:val="a"/>
    <w:uiPriority w:val="34"/>
    <w:qFormat/>
    <w:rsid w:val="00F86B2B"/>
    <w:pPr>
      <w:ind w:left="708"/>
    </w:pPr>
  </w:style>
  <w:style w:type="paragraph" w:customStyle="1" w:styleId="af9">
    <w:name w:val="Содержимое таблицы"/>
    <w:basedOn w:val="a"/>
    <w:rsid w:val="00CB0185"/>
    <w:pPr>
      <w:widowControl w:val="0"/>
      <w:suppressLineNumbers/>
      <w:suppressAutoHyphens/>
      <w:jc w:val="left"/>
    </w:pPr>
    <w:rPr>
      <w:rFonts w:eastAsia="Lucida Sans Unicode"/>
      <w:kern w:val="1"/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602328"/>
    <w:rPr>
      <w:lang w:val="ru-RU" w:eastAsia="ru-RU" w:bidi="ar-SA"/>
    </w:rPr>
  </w:style>
  <w:style w:type="paragraph" w:styleId="afa">
    <w:name w:val="Body Text Indent"/>
    <w:basedOn w:val="a"/>
    <w:link w:val="afb"/>
    <w:rsid w:val="00602328"/>
    <w:pPr>
      <w:spacing w:line="360" w:lineRule="auto"/>
      <w:ind w:firstLine="708"/>
    </w:pPr>
    <w:rPr>
      <w:sz w:val="28"/>
      <w:szCs w:val="28"/>
    </w:rPr>
  </w:style>
  <w:style w:type="paragraph" w:customStyle="1" w:styleId="61">
    <w:name w:val="Обычный +6"/>
    <w:basedOn w:val="a"/>
    <w:rsid w:val="00602328"/>
    <w:pPr>
      <w:widowControl w:val="0"/>
      <w:spacing w:before="120"/>
    </w:pPr>
    <w:rPr>
      <w:sz w:val="24"/>
    </w:rPr>
  </w:style>
  <w:style w:type="paragraph" w:styleId="afc">
    <w:name w:val="Plain Text"/>
    <w:basedOn w:val="a"/>
    <w:rsid w:val="00602328"/>
    <w:pPr>
      <w:jc w:val="left"/>
    </w:pPr>
    <w:rPr>
      <w:rFonts w:ascii="Courier New" w:hAnsi="Courier New"/>
    </w:rPr>
  </w:style>
  <w:style w:type="paragraph" w:customStyle="1" w:styleId="14pt095">
    <w:name w:val="Стиль 14 pt по ширине Первая строка:  095 см"/>
    <w:basedOn w:val="a"/>
    <w:rsid w:val="00602328"/>
    <w:pPr>
      <w:spacing w:line="360" w:lineRule="auto"/>
      <w:ind w:firstLine="539"/>
    </w:pPr>
    <w:rPr>
      <w:sz w:val="28"/>
    </w:rPr>
  </w:style>
  <w:style w:type="paragraph" w:customStyle="1" w:styleId="Heading">
    <w:name w:val="Heading"/>
    <w:rsid w:val="00602328"/>
    <w:pPr>
      <w:numPr>
        <w:numId w:val="1"/>
      </w:numPr>
      <w:tabs>
        <w:tab w:val="clear" w:pos="2580"/>
      </w:tabs>
      <w:autoSpaceDE w:val="0"/>
      <w:autoSpaceDN w:val="0"/>
      <w:adjustRightInd w:val="0"/>
      <w:ind w:left="0" w:firstLine="0"/>
    </w:pPr>
    <w:rPr>
      <w:rFonts w:ascii="Arial" w:hAnsi="Arial" w:cs="Arial"/>
      <w:b/>
      <w:bCs/>
      <w:sz w:val="22"/>
      <w:szCs w:val="22"/>
    </w:rPr>
  </w:style>
  <w:style w:type="character" w:customStyle="1" w:styleId="afd">
    <w:name w:val="Гипертекстовая ссылка"/>
    <w:rsid w:val="00602328"/>
    <w:rPr>
      <w:color w:val="008000"/>
      <w:sz w:val="20"/>
      <w:szCs w:val="20"/>
      <w:u w:val="single"/>
    </w:rPr>
  </w:style>
  <w:style w:type="paragraph" w:styleId="afe">
    <w:name w:val="List Bullet"/>
    <w:aliases w:val="EIA Bullet 1"/>
    <w:basedOn w:val="a"/>
    <w:autoRedefine/>
    <w:rsid w:val="00602328"/>
    <w:pPr>
      <w:tabs>
        <w:tab w:val="num" w:pos="1025"/>
      </w:tabs>
      <w:ind w:firstLine="567"/>
    </w:pPr>
    <w:rPr>
      <w:rFonts w:ascii="Arial" w:hAnsi="Arial" w:cs="Arial"/>
      <w:sz w:val="24"/>
    </w:rPr>
  </w:style>
  <w:style w:type="paragraph" w:customStyle="1" w:styleId="BodyText21">
    <w:name w:val="Body Text 21"/>
    <w:basedOn w:val="a"/>
    <w:rsid w:val="00602328"/>
    <w:pPr>
      <w:widowControl w:val="0"/>
      <w:spacing w:line="360" w:lineRule="auto"/>
    </w:pPr>
    <w:rPr>
      <w:sz w:val="24"/>
      <w:szCs w:val="24"/>
      <w:lang w:val="en-US"/>
    </w:rPr>
  </w:style>
  <w:style w:type="paragraph" w:customStyle="1" w:styleId="119127">
    <w:name w:val="Стиль Заголовок 1 + по ширине Слева:  19 см Первая строка:  127..."/>
    <w:basedOn w:val="1"/>
    <w:rsid w:val="00602328"/>
    <w:pPr>
      <w:numPr>
        <w:numId w:val="0"/>
      </w:numPr>
      <w:spacing w:before="0" w:after="0" w:line="360" w:lineRule="auto"/>
      <w:ind w:left="1122" w:firstLine="720"/>
      <w:jc w:val="both"/>
    </w:pPr>
    <w:rPr>
      <w:rFonts w:cs="Times New Roman"/>
      <w:b w:val="0"/>
      <w:bCs w:val="0"/>
      <w:caps/>
      <w:color w:val="000000"/>
      <w:kern w:val="0"/>
      <w:sz w:val="24"/>
      <w:szCs w:val="24"/>
    </w:rPr>
  </w:style>
  <w:style w:type="paragraph" w:customStyle="1" w:styleId="2124">
    <w:name w:val="Стиль заголовок 2 + Первая строка:  124 см"/>
    <w:basedOn w:val="2"/>
    <w:rsid w:val="00602328"/>
    <w:pPr>
      <w:numPr>
        <w:ilvl w:val="0"/>
        <w:numId w:val="0"/>
      </w:numPr>
      <w:autoSpaceDE w:val="0"/>
      <w:autoSpaceDN w:val="0"/>
      <w:spacing w:after="360"/>
      <w:ind w:firstLine="703"/>
      <w:jc w:val="left"/>
    </w:pPr>
    <w:rPr>
      <w:rFonts w:cs="Times New Roman"/>
      <w:iCs w:val="0"/>
      <w:sz w:val="24"/>
      <w:szCs w:val="24"/>
    </w:rPr>
  </w:style>
  <w:style w:type="paragraph" w:customStyle="1" w:styleId="aff">
    <w:name w:val="табл_строка"/>
    <w:basedOn w:val="af0"/>
    <w:autoRedefine/>
    <w:rsid w:val="00602328"/>
    <w:pPr>
      <w:widowControl/>
      <w:overflowPunct/>
      <w:autoSpaceDE/>
      <w:autoSpaceDN/>
      <w:adjustRightInd/>
      <w:jc w:val="center"/>
      <w:textAlignment w:val="auto"/>
    </w:pPr>
    <w:rPr>
      <w:color w:val="000080"/>
      <w:sz w:val="24"/>
      <w:szCs w:val="24"/>
    </w:rPr>
  </w:style>
  <w:style w:type="paragraph" w:customStyle="1" w:styleId="dzag3">
    <w:name w:val="dzag3"/>
    <w:basedOn w:val="a"/>
    <w:rsid w:val="00602328"/>
    <w:pPr>
      <w:keepNext/>
      <w:keepLines/>
      <w:suppressAutoHyphens/>
      <w:spacing w:after="240" w:line="264" w:lineRule="auto"/>
      <w:jc w:val="center"/>
    </w:pPr>
    <w:rPr>
      <w:sz w:val="38"/>
    </w:rPr>
  </w:style>
  <w:style w:type="paragraph" w:customStyle="1" w:styleId="-">
    <w:name w:val="А-Текст_ПЗ"/>
    <w:basedOn w:val="a"/>
    <w:autoRedefine/>
    <w:rsid w:val="00602328"/>
    <w:pPr>
      <w:tabs>
        <w:tab w:val="left" w:pos="1932"/>
      </w:tabs>
      <w:spacing w:line="360" w:lineRule="auto"/>
      <w:ind w:firstLine="702"/>
    </w:pPr>
    <w:rPr>
      <w:bCs/>
      <w:color w:val="000000"/>
      <w:sz w:val="24"/>
      <w:szCs w:val="24"/>
    </w:rPr>
  </w:style>
  <w:style w:type="paragraph" w:styleId="aff0">
    <w:name w:val="Normal (Web)"/>
    <w:basedOn w:val="a"/>
    <w:link w:val="aff1"/>
    <w:unhideWhenUsed/>
    <w:rsid w:val="00602328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Style3">
    <w:name w:val="Style3"/>
    <w:basedOn w:val="a"/>
    <w:rsid w:val="00602328"/>
    <w:pPr>
      <w:widowControl w:val="0"/>
      <w:autoSpaceDE w:val="0"/>
      <w:autoSpaceDN w:val="0"/>
      <w:adjustRightInd w:val="0"/>
      <w:spacing w:line="300" w:lineRule="exact"/>
    </w:pPr>
    <w:rPr>
      <w:sz w:val="24"/>
      <w:szCs w:val="24"/>
    </w:rPr>
  </w:style>
  <w:style w:type="paragraph" w:styleId="62">
    <w:name w:val="toc 6"/>
    <w:basedOn w:val="a"/>
    <w:next w:val="a"/>
    <w:autoRedefine/>
    <w:semiHidden/>
    <w:rsid w:val="00602328"/>
    <w:pPr>
      <w:ind w:left="1000"/>
      <w:jc w:val="left"/>
    </w:pPr>
  </w:style>
  <w:style w:type="character" w:customStyle="1" w:styleId="FontStyle17">
    <w:name w:val="Font Style17"/>
    <w:rsid w:val="00602328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rsid w:val="00602328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687">
    <w:name w:val="Style687"/>
    <w:basedOn w:val="a"/>
    <w:rsid w:val="00602328"/>
    <w:pPr>
      <w:jc w:val="center"/>
    </w:pPr>
  </w:style>
  <w:style w:type="paragraph" w:customStyle="1" w:styleId="Style769">
    <w:name w:val="Style769"/>
    <w:basedOn w:val="a"/>
    <w:rsid w:val="00602328"/>
    <w:pPr>
      <w:spacing w:line="1392" w:lineRule="exact"/>
      <w:jc w:val="center"/>
    </w:pPr>
  </w:style>
  <w:style w:type="paragraph" w:customStyle="1" w:styleId="Style763">
    <w:name w:val="Style763"/>
    <w:basedOn w:val="a"/>
    <w:rsid w:val="00602328"/>
    <w:pPr>
      <w:spacing w:line="830" w:lineRule="exact"/>
      <w:jc w:val="center"/>
    </w:pPr>
  </w:style>
  <w:style w:type="paragraph" w:customStyle="1" w:styleId="Style811">
    <w:name w:val="Style811"/>
    <w:basedOn w:val="a"/>
    <w:rsid w:val="00602328"/>
    <w:pPr>
      <w:spacing w:line="562" w:lineRule="exact"/>
      <w:jc w:val="center"/>
    </w:pPr>
  </w:style>
  <w:style w:type="paragraph" w:customStyle="1" w:styleId="Style708">
    <w:name w:val="Style708"/>
    <w:basedOn w:val="a"/>
    <w:rsid w:val="00602328"/>
    <w:pPr>
      <w:spacing w:line="274" w:lineRule="exact"/>
      <w:jc w:val="left"/>
    </w:pPr>
  </w:style>
  <w:style w:type="paragraph" w:customStyle="1" w:styleId="Style751">
    <w:name w:val="Style751"/>
    <w:basedOn w:val="a"/>
    <w:rsid w:val="00602328"/>
    <w:pPr>
      <w:spacing w:line="277" w:lineRule="exact"/>
      <w:ind w:firstLine="178"/>
      <w:jc w:val="left"/>
    </w:pPr>
  </w:style>
  <w:style w:type="character" w:customStyle="1" w:styleId="CharStyle188">
    <w:name w:val="CharStyle188"/>
    <w:rsid w:val="006023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2"/>
      <w:szCs w:val="22"/>
    </w:rPr>
  </w:style>
  <w:style w:type="paragraph" w:customStyle="1" w:styleId="114">
    <w:name w:val="Стиль Заголовок 1 + 14 пт"/>
    <w:basedOn w:val="1"/>
    <w:autoRedefine/>
    <w:rsid w:val="00602328"/>
    <w:pPr>
      <w:numPr>
        <w:numId w:val="0"/>
      </w:numPr>
      <w:spacing w:before="0" w:after="120"/>
      <w:ind w:left="567" w:hanging="360"/>
    </w:pPr>
    <w:rPr>
      <w:kern w:val="0"/>
      <w:sz w:val="28"/>
      <w:szCs w:val="28"/>
    </w:rPr>
  </w:style>
  <w:style w:type="paragraph" w:customStyle="1" w:styleId="formattext">
    <w:name w:val="formattext"/>
    <w:rsid w:val="000C6C5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40">
    <w:name w:val="toc 4"/>
    <w:basedOn w:val="a"/>
    <w:next w:val="a"/>
    <w:autoRedefine/>
    <w:semiHidden/>
    <w:rsid w:val="0088438F"/>
    <w:pPr>
      <w:ind w:left="600"/>
    </w:pPr>
  </w:style>
  <w:style w:type="paragraph" w:customStyle="1" w:styleId="230">
    <w:name w:val="Основной текст с отступом 23"/>
    <w:basedOn w:val="a"/>
    <w:rsid w:val="000C6C57"/>
    <w:pPr>
      <w:widowControl w:val="0"/>
      <w:suppressAutoHyphens/>
      <w:ind w:firstLine="709"/>
      <w:jc w:val="left"/>
    </w:pPr>
    <w:rPr>
      <w:rFonts w:eastAsia="Lucida Sans Unicode"/>
      <w:b/>
      <w:bCs/>
      <w:kern w:val="1"/>
      <w:sz w:val="28"/>
      <w:szCs w:val="24"/>
      <w:lang w:eastAsia="ar-SA"/>
    </w:rPr>
  </w:style>
  <w:style w:type="paragraph" w:customStyle="1" w:styleId="predc">
    <w:name w:val="predc"/>
    <w:basedOn w:val="a"/>
    <w:rsid w:val="000C6C57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rvts482213">
    <w:name w:val="rvts482213"/>
    <w:rsid w:val="000C6C57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rvps48221">
    <w:name w:val="rvps48221"/>
    <w:basedOn w:val="a"/>
    <w:rsid w:val="000C6C57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ff2">
    <w:name w:val="Emphasis"/>
    <w:qFormat/>
    <w:rsid w:val="000C6C57"/>
    <w:rPr>
      <w:i/>
      <w:iCs/>
    </w:rPr>
  </w:style>
  <w:style w:type="character" w:customStyle="1" w:styleId="style191">
    <w:name w:val="style191"/>
    <w:rsid w:val="000C6C57"/>
    <w:rPr>
      <w:rFonts w:ascii="Times New Roman" w:hAnsi="Times New Roman" w:cs="Times New Roman" w:hint="default"/>
      <w:b/>
      <w:bCs/>
      <w:strike w:val="0"/>
      <w:dstrike w:val="0"/>
      <w:color w:val="000033"/>
      <w:sz w:val="28"/>
      <w:szCs w:val="28"/>
      <w:u w:val="none"/>
      <w:effect w:val="none"/>
    </w:rPr>
  </w:style>
  <w:style w:type="paragraph" w:customStyle="1" w:styleId="style30">
    <w:name w:val="style3"/>
    <w:basedOn w:val="a"/>
    <w:rsid w:val="000C6C57"/>
    <w:pPr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aff3">
    <w:name w:val="Осн.текст"/>
    <w:basedOn w:val="a"/>
    <w:rsid w:val="005B02A8"/>
    <w:pPr>
      <w:spacing w:after="120"/>
      <w:ind w:firstLine="709"/>
    </w:pPr>
    <w:rPr>
      <w:sz w:val="28"/>
    </w:rPr>
  </w:style>
  <w:style w:type="character" w:customStyle="1" w:styleId="WW8Num16z0">
    <w:name w:val="WW8Num16z0"/>
    <w:rsid w:val="0066329B"/>
    <w:rPr>
      <w:rFonts w:ascii="Symbol" w:hAnsi="Symbol"/>
    </w:rPr>
  </w:style>
  <w:style w:type="paragraph" w:styleId="aff4">
    <w:name w:val="List"/>
    <w:basedOn w:val="a"/>
    <w:rsid w:val="000C77F0"/>
    <w:pPr>
      <w:ind w:left="283" w:hanging="283"/>
    </w:pPr>
  </w:style>
  <w:style w:type="paragraph" w:customStyle="1" w:styleId="200">
    <w:name w:val="20 список нумерованный"/>
    <w:basedOn w:val="a"/>
    <w:rsid w:val="007F0E76"/>
    <w:pPr>
      <w:tabs>
        <w:tab w:val="num" w:pos="643"/>
      </w:tabs>
      <w:spacing w:line="360" w:lineRule="auto"/>
      <w:ind w:left="928" w:right="141" w:hanging="360"/>
    </w:pPr>
    <w:rPr>
      <w:sz w:val="28"/>
      <w:szCs w:val="28"/>
    </w:rPr>
  </w:style>
  <w:style w:type="paragraph" w:customStyle="1" w:styleId="201">
    <w:name w:val="20 Обычный"/>
    <w:basedOn w:val="a"/>
    <w:link w:val="202"/>
    <w:rsid w:val="007F0E76"/>
    <w:pPr>
      <w:spacing w:line="360" w:lineRule="auto"/>
      <w:ind w:right="170" w:firstLine="567"/>
    </w:pPr>
    <w:rPr>
      <w:sz w:val="28"/>
      <w:szCs w:val="28"/>
    </w:rPr>
  </w:style>
  <w:style w:type="character" w:customStyle="1" w:styleId="202">
    <w:name w:val="20 Обычный Знак"/>
    <w:link w:val="201"/>
    <w:locked/>
    <w:rsid w:val="007F0E76"/>
    <w:rPr>
      <w:sz w:val="28"/>
      <w:szCs w:val="28"/>
      <w:lang w:val="ru-RU" w:eastAsia="ru-RU" w:bidi="ar-SA"/>
    </w:rPr>
  </w:style>
  <w:style w:type="paragraph" w:customStyle="1" w:styleId="24">
    <w:name w:val="Знак2"/>
    <w:basedOn w:val="a"/>
    <w:rsid w:val="0017788A"/>
    <w:pPr>
      <w:spacing w:after="160" w:line="240" w:lineRule="exact"/>
      <w:jc w:val="left"/>
    </w:pPr>
    <w:rPr>
      <w:rFonts w:ascii="Verdana" w:hAnsi="Verdana" w:cs="Arial"/>
      <w:i/>
      <w:lang w:val="en-US" w:eastAsia="en-US"/>
    </w:rPr>
  </w:style>
  <w:style w:type="paragraph" w:styleId="HTML">
    <w:name w:val="HTML Preformatted"/>
    <w:basedOn w:val="a"/>
    <w:rsid w:val="00012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 w:cs="Courier New"/>
      <w:color w:val="000000"/>
    </w:rPr>
  </w:style>
  <w:style w:type="paragraph" w:customStyle="1" w:styleId="210">
    <w:name w:val="Основной текст с отступом 21"/>
    <w:basedOn w:val="a"/>
    <w:rsid w:val="00012072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rFonts w:ascii="Arial" w:hAnsi="Arial"/>
      <w:sz w:val="24"/>
    </w:rPr>
  </w:style>
  <w:style w:type="paragraph" w:styleId="aff5">
    <w:name w:val="Document Map"/>
    <w:basedOn w:val="a"/>
    <w:semiHidden/>
    <w:rsid w:val="00186FB7"/>
    <w:pPr>
      <w:shd w:val="clear" w:color="auto" w:fill="000080"/>
    </w:pPr>
    <w:rPr>
      <w:rFonts w:ascii="Tahoma" w:hAnsi="Tahoma" w:cs="Tahoma"/>
    </w:rPr>
  </w:style>
  <w:style w:type="character" w:customStyle="1" w:styleId="aff1">
    <w:name w:val="Обычный (веб) Знак"/>
    <w:link w:val="aff0"/>
    <w:locked/>
    <w:rsid w:val="000624F8"/>
    <w:rPr>
      <w:sz w:val="24"/>
      <w:szCs w:val="24"/>
      <w:lang w:val="ru-RU" w:eastAsia="ru-RU" w:bidi="ar-SA"/>
    </w:rPr>
  </w:style>
  <w:style w:type="character" w:customStyle="1" w:styleId="41">
    <w:name w:val="Знак Знак4"/>
    <w:rsid w:val="001A6393"/>
    <w:rPr>
      <w:lang w:val="ru-RU" w:eastAsia="ru-RU" w:bidi="ar-SA"/>
    </w:rPr>
  </w:style>
  <w:style w:type="character" w:customStyle="1" w:styleId="80">
    <w:name w:val="Знак Знак8"/>
    <w:rsid w:val="00065C3A"/>
    <w:rPr>
      <w:lang w:val="ru-RU" w:eastAsia="ru-RU" w:bidi="ar-SA"/>
    </w:rPr>
  </w:style>
  <w:style w:type="character" w:customStyle="1" w:styleId="10">
    <w:name w:val="Заголовок 1 Знак"/>
    <w:aliases w:val="Заголовок части Знак"/>
    <w:link w:val="1"/>
    <w:rsid w:val="000A7213"/>
    <w:rPr>
      <w:rFonts w:cs="Arial"/>
      <w:b/>
      <w:bCs/>
      <w:kern w:val="32"/>
      <w:sz w:val="32"/>
      <w:szCs w:val="32"/>
    </w:rPr>
  </w:style>
  <w:style w:type="character" w:customStyle="1" w:styleId="afb">
    <w:name w:val="Основной текст с отступом Знак"/>
    <w:link w:val="afa"/>
    <w:rsid w:val="00655D9B"/>
    <w:rPr>
      <w:sz w:val="28"/>
      <w:szCs w:val="28"/>
    </w:rPr>
  </w:style>
  <w:style w:type="paragraph" w:styleId="aff6">
    <w:name w:val="footnote text"/>
    <w:basedOn w:val="a"/>
    <w:link w:val="aff7"/>
    <w:rsid w:val="00C233CC"/>
    <w:pPr>
      <w:jc w:val="left"/>
    </w:pPr>
  </w:style>
  <w:style w:type="character" w:customStyle="1" w:styleId="aff7">
    <w:name w:val="Текст сноски Знак"/>
    <w:basedOn w:val="a1"/>
    <w:link w:val="aff6"/>
    <w:rsid w:val="00C233CC"/>
  </w:style>
  <w:style w:type="paragraph" w:customStyle="1" w:styleId="xl24">
    <w:name w:val="xl24"/>
    <w:basedOn w:val="a"/>
    <w:rsid w:val="008F2E0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0110">
    <w:name w:val="01 Штамп 10 ПКИ Знак"/>
    <w:link w:val="01100"/>
    <w:locked/>
    <w:rsid w:val="009A76FE"/>
    <w:rPr>
      <w:lang w:eastAsia="en-US"/>
    </w:rPr>
  </w:style>
  <w:style w:type="paragraph" w:customStyle="1" w:styleId="01100">
    <w:name w:val="01 Штамп 10 ПКИ"/>
    <w:basedOn w:val="a"/>
    <w:link w:val="0110"/>
    <w:rsid w:val="009A76FE"/>
    <w:pPr>
      <w:spacing w:line="480" w:lineRule="auto"/>
      <w:jc w:val="center"/>
    </w:pPr>
    <w:rPr>
      <w:lang w:eastAsia="en-US"/>
    </w:rPr>
  </w:style>
  <w:style w:type="character" w:customStyle="1" w:styleId="af1">
    <w:name w:val="Основной текст Знак"/>
    <w:link w:val="af0"/>
    <w:rsid w:val="00331F60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D36"/>
    <w:pPr>
      <w:jc w:val="both"/>
    </w:pPr>
  </w:style>
  <w:style w:type="paragraph" w:styleId="1">
    <w:name w:val="heading 1"/>
    <w:aliases w:val="Заголовок части"/>
    <w:basedOn w:val="a"/>
    <w:next w:val="a"/>
    <w:link w:val="10"/>
    <w:qFormat/>
    <w:rsid w:val="00E70E7E"/>
    <w:pPr>
      <w:keepNext/>
      <w:numPr>
        <w:numId w:val="2"/>
      </w:numPr>
      <w:spacing w:before="360" w:after="24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.1,- 1.1,1,- 1,H2"/>
    <w:basedOn w:val="a0"/>
    <w:next w:val="a"/>
    <w:qFormat/>
    <w:rsid w:val="00FF0CE9"/>
    <w:pPr>
      <w:keepNext/>
      <w:numPr>
        <w:ilvl w:val="1"/>
        <w:numId w:val="2"/>
      </w:numPr>
      <w:spacing w:before="360" w:after="18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20"/>
    <w:next w:val="a"/>
    <w:qFormat/>
    <w:rsid w:val="00FF0CE9"/>
    <w:pPr>
      <w:keepNext/>
      <w:numPr>
        <w:ilvl w:val="2"/>
        <w:numId w:val="2"/>
      </w:numPr>
      <w:spacing w:before="240" w:after="120"/>
      <w:jc w:val="center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- 11,11,- 13,13,- 14,14,- 1.1.1.1"/>
    <w:basedOn w:val="30"/>
    <w:next w:val="a"/>
    <w:qFormat/>
    <w:rsid w:val="00FF0CE9"/>
    <w:pPr>
      <w:numPr>
        <w:ilvl w:val="3"/>
        <w:numId w:val="2"/>
      </w:numPr>
      <w:spacing w:line="360" w:lineRule="auto"/>
      <w:outlineLvl w:val="3"/>
    </w:pPr>
    <w:rPr>
      <w:b/>
      <w:bCs/>
      <w:i/>
      <w:sz w:val="36"/>
      <w:szCs w:val="28"/>
    </w:rPr>
  </w:style>
  <w:style w:type="paragraph" w:styleId="5">
    <w:name w:val="heading 5"/>
    <w:basedOn w:val="a"/>
    <w:next w:val="a"/>
    <w:qFormat/>
    <w:rsid w:val="00FF0CE9"/>
    <w:pPr>
      <w:widowControl w:val="0"/>
      <w:numPr>
        <w:ilvl w:val="4"/>
        <w:numId w:val="2"/>
      </w:numPr>
      <w:tabs>
        <w:tab w:val="left" w:pos="1008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4"/>
    </w:pPr>
    <w:rPr>
      <w:i/>
      <w:iCs/>
      <w:sz w:val="24"/>
      <w:szCs w:val="24"/>
    </w:rPr>
  </w:style>
  <w:style w:type="paragraph" w:styleId="6">
    <w:name w:val="heading 6"/>
    <w:aliases w:val="Heading 6 NOT IN USE"/>
    <w:basedOn w:val="a"/>
    <w:next w:val="a"/>
    <w:qFormat/>
    <w:rsid w:val="00FF0CE9"/>
    <w:pPr>
      <w:widowControl w:val="0"/>
      <w:numPr>
        <w:ilvl w:val="5"/>
        <w:numId w:val="2"/>
      </w:numPr>
      <w:tabs>
        <w:tab w:val="left" w:pos="1152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5"/>
    </w:pPr>
    <w:rPr>
      <w:i/>
      <w:iCs/>
      <w:sz w:val="22"/>
      <w:szCs w:val="22"/>
    </w:rPr>
  </w:style>
  <w:style w:type="paragraph" w:styleId="7">
    <w:name w:val="heading 7"/>
    <w:aliases w:val="Heading 7 NOT IN USE"/>
    <w:basedOn w:val="a"/>
    <w:next w:val="a"/>
    <w:qFormat/>
    <w:rsid w:val="00FF0CE9"/>
    <w:pPr>
      <w:widowControl w:val="0"/>
      <w:numPr>
        <w:ilvl w:val="6"/>
        <w:numId w:val="2"/>
      </w:numPr>
      <w:tabs>
        <w:tab w:val="left" w:pos="1296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6"/>
    </w:pPr>
    <w:rPr>
      <w:rFonts w:ascii="Arial" w:hAnsi="Arial" w:cs="Arial"/>
      <w:sz w:val="24"/>
      <w:szCs w:val="24"/>
    </w:rPr>
  </w:style>
  <w:style w:type="paragraph" w:styleId="8">
    <w:name w:val="heading 8"/>
    <w:aliases w:val="Heading 8 NOT IN USE,not In use"/>
    <w:basedOn w:val="a"/>
    <w:next w:val="a"/>
    <w:qFormat/>
    <w:rsid w:val="00FF0CE9"/>
    <w:pPr>
      <w:widowControl w:val="0"/>
      <w:numPr>
        <w:ilvl w:val="7"/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7"/>
    </w:pPr>
    <w:rPr>
      <w:rFonts w:ascii="Arial" w:hAnsi="Arial" w:cs="Arial"/>
      <w:i/>
      <w:iCs/>
      <w:sz w:val="24"/>
      <w:szCs w:val="24"/>
    </w:rPr>
  </w:style>
  <w:style w:type="paragraph" w:styleId="9">
    <w:name w:val="heading 9"/>
    <w:aliases w:val="Heading 9 NOT IN USE,Not in use"/>
    <w:basedOn w:val="a"/>
    <w:next w:val="a"/>
    <w:qFormat/>
    <w:rsid w:val="00FF0CE9"/>
    <w:pPr>
      <w:widowControl w:val="0"/>
      <w:numPr>
        <w:ilvl w:val="8"/>
        <w:numId w:val="2"/>
      </w:numPr>
      <w:tabs>
        <w:tab w:val="left" w:pos="1584"/>
      </w:tabs>
      <w:overflowPunct w:val="0"/>
      <w:autoSpaceDE w:val="0"/>
      <w:autoSpaceDN w:val="0"/>
      <w:adjustRightInd w:val="0"/>
      <w:spacing w:before="240" w:after="60"/>
      <w:jc w:val="left"/>
      <w:textAlignment w:val="baseline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Number"/>
    <w:basedOn w:val="a"/>
    <w:rsid w:val="00FF0CE9"/>
    <w:pPr>
      <w:tabs>
        <w:tab w:val="num" w:pos="720"/>
      </w:tabs>
      <w:ind w:left="720" w:hanging="360"/>
    </w:pPr>
  </w:style>
  <w:style w:type="paragraph" w:styleId="20">
    <w:name w:val="List Number 2"/>
    <w:basedOn w:val="a"/>
    <w:rsid w:val="00FF0CE9"/>
    <w:pPr>
      <w:tabs>
        <w:tab w:val="num" w:pos="720"/>
      </w:tabs>
      <w:ind w:left="720" w:hanging="360"/>
    </w:pPr>
  </w:style>
  <w:style w:type="paragraph" w:styleId="30">
    <w:name w:val="List Number 3"/>
    <w:basedOn w:val="a"/>
    <w:rsid w:val="00FF0CE9"/>
    <w:pPr>
      <w:tabs>
        <w:tab w:val="num" w:pos="567"/>
      </w:tabs>
      <w:ind w:left="567" w:hanging="567"/>
    </w:pPr>
  </w:style>
  <w:style w:type="paragraph" w:styleId="11">
    <w:name w:val="toc 1"/>
    <w:basedOn w:val="a"/>
    <w:next w:val="a"/>
    <w:autoRedefine/>
    <w:uiPriority w:val="39"/>
    <w:rsid w:val="006117CA"/>
    <w:pPr>
      <w:tabs>
        <w:tab w:val="right" w:pos="6237"/>
      </w:tabs>
      <w:ind w:left="340" w:right="1531" w:hanging="340"/>
      <w:jc w:val="left"/>
    </w:pPr>
    <w:rPr>
      <w:rFonts w:ascii="ISOCPEUR" w:hAnsi="ISOCPEUR"/>
      <w:sz w:val="24"/>
    </w:rPr>
  </w:style>
  <w:style w:type="paragraph" w:styleId="a4">
    <w:name w:val="header"/>
    <w:basedOn w:val="a"/>
    <w:link w:val="a5"/>
    <w:uiPriority w:val="99"/>
    <w:rsid w:val="00FF0CE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FF0CE9"/>
    <w:pPr>
      <w:tabs>
        <w:tab w:val="center" w:pos="4677"/>
        <w:tab w:val="right" w:pos="9355"/>
      </w:tabs>
    </w:pPr>
  </w:style>
  <w:style w:type="paragraph" w:customStyle="1" w:styleId="a8">
    <w:name w:val="Штамп"/>
    <w:basedOn w:val="a"/>
    <w:rsid w:val="00FF0CE9"/>
    <w:pPr>
      <w:widowControl w:val="0"/>
      <w:jc w:val="center"/>
    </w:pPr>
  </w:style>
  <w:style w:type="character" w:styleId="a9">
    <w:name w:val="page number"/>
    <w:basedOn w:val="a1"/>
    <w:rsid w:val="00FF0CE9"/>
  </w:style>
  <w:style w:type="character" w:styleId="aa">
    <w:name w:val="Hyperlink"/>
    <w:uiPriority w:val="99"/>
    <w:rsid w:val="00FF0CE9"/>
    <w:rPr>
      <w:color w:val="0000FF"/>
      <w:u w:val="single"/>
    </w:rPr>
  </w:style>
  <w:style w:type="paragraph" w:styleId="ab">
    <w:name w:val="Normal Indent"/>
    <w:aliases w:val="Обычный отступ Знак Знак"/>
    <w:basedOn w:val="a"/>
    <w:rsid w:val="00FF0CE9"/>
    <w:pPr>
      <w:ind w:firstLine="709"/>
    </w:pPr>
    <w:rPr>
      <w:sz w:val="28"/>
      <w:szCs w:val="24"/>
    </w:rPr>
  </w:style>
  <w:style w:type="paragraph" w:customStyle="1" w:styleId="60">
    <w:name w:val="Обычный +отступ +6"/>
    <w:basedOn w:val="a"/>
    <w:rsid w:val="00FF0CE9"/>
    <w:pPr>
      <w:widowControl w:val="0"/>
      <w:spacing w:before="120"/>
      <w:ind w:firstLine="720"/>
    </w:pPr>
    <w:rPr>
      <w:sz w:val="24"/>
    </w:rPr>
  </w:style>
  <w:style w:type="paragraph" w:styleId="21">
    <w:name w:val="toc 2"/>
    <w:basedOn w:val="a"/>
    <w:next w:val="a"/>
    <w:autoRedefine/>
    <w:uiPriority w:val="39"/>
    <w:rsid w:val="006117CA"/>
    <w:pPr>
      <w:tabs>
        <w:tab w:val="right" w:pos="6237"/>
      </w:tabs>
      <w:ind w:left="374" w:right="1531" w:hanging="374"/>
      <w:jc w:val="left"/>
    </w:pPr>
    <w:rPr>
      <w:rFonts w:ascii="ISOCPEUR" w:hAnsi="ISOCPEUR"/>
      <w:sz w:val="24"/>
    </w:rPr>
  </w:style>
  <w:style w:type="table" w:styleId="ac">
    <w:name w:val="Table Grid"/>
    <w:basedOn w:val="a2"/>
    <w:uiPriority w:val="39"/>
    <w:rsid w:val="00FF0CE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link w:val="ae"/>
    <w:qFormat/>
    <w:rsid w:val="00FF0CE9"/>
    <w:rPr>
      <w:b/>
      <w:bCs/>
    </w:rPr>
  </w:style>
  <w:style w:type="character" w:customStyle="1" w:styleId="ae">
    <w:name w:val="Название объекта Знак"/>
    <w:link w:val="ad"/>
    <w:rsid w:val="00FF0CE9"/>
    <w:rPr>
      <w:b/>
      <w:bCs/>
      <w:lang w:val="ru-RU" w:eastAsia="ru-RU" w:bidi="ar-SA"/>
    </w:rPr>
  </w:style>
  <w:style w:type="character" w:styleId="af">
    <w:name w:val="FollowedHyperlink"/>
    <w:rsid w:val="00FF0CE9"/>
    <w:rPr>
      <w:color w:val="800080"/>
      <w:u w:val="single"/>
    </w:rPr>
  </w:style>
  <w:style w:type="paragraph" w:styleId="31">
    <w:name w:val="toc 3"/>
    <w:basedOn w:val="a"/>
    <w:next w:val="a"/>
    <w:autoRedefine/>
    <w:uiPriority w:val="39"/>
    <w:rsid w:val="006117CA"/>
    <w:pPr>
      <w:tabs>
        <w:tab w:val="left" w:pos="6124"/>
      </w:tabs>
      <w:overflowPunct w:val="0"/>
      <w:autoSpaceDE w:val="0"/>
      <w:autoSpaceDN w:val="0"/>
      <w:adjustRightInd w:val="0"/>
      <w:ind w:left="340" w:right="1531" w:hanging="340"/>
      <w:jc w:val="left"/>
      <w:textAlignment w:val="baseline"/>
    </w:pPr>
    <w:rPr>
      <w:rFonts w:ascii="ISOCPEUR" w:hAnsi="ISOCPEUR"/>
      <w:sz w:val="24"/>
      <w:szCs w:val="24"/>
    </w:rPr>
  </w:style>
  <w:style w:type="paragraph" w:styleId="af0">
    <w:name w:val="Body Text"/>
    <w:basedOn w:val="a"/>
    <w:link w:val="af1"/>
    <w:rsid w:val="00FF0CE9"/>
    <w:pPr>
      <w:widowControl w:val="0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paragraph" w:styleId="af2">
    <w:name w:val="Block Text"/>
    <w:basedOn w:val="a"/>
    <w:rsid w:val="00FF0CE9"/>
    <w:pPr>
      <w:widowControl w:val="0"/>
      <w:tabs>
        <w:tab w:val="left" w:pos="-142"/>
      </w:tabs>
      <w:overflowPunct w:val="0"/>
      <w:autoSpaceDE w:val="0"/>
      <w:autoSpaceDN w:val="0"/>
      <w:adjustRightInd w:val="0"/>
      <w:ind w:left="-142" w:right="-1" w:firstLine="862"/>
      <w:textAlignment w:val="baseline"/>
    </w:pPr>
    <w:rPr>
      <w:sz w:val="24"/>
      <w:szCs w:val="24"/>
    </w:rPr>
  </w:style>
  <w:style w:type="paragraph" w:styleId="22">
    <w:name w:val="Body Text 2"/>
    <w:basedOn w:val="a"/>
    <w:rsid w:val="00FF0CE9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b/>
      <w:bCs/>
      <w:sz w:val="24"/>
      <w:szCs w:val="24"/>
    </w:rPr>
  </w:style>
  <w:style w:type="paragraph" w:styleId="32">
    <w:name w:val="Body Text 3"/>
    <w:basedOn w:val="a"/>
    <w:rsid w:val="00FF0CE9"/>
    <w:pPr>
      <w:overflowPunct w:val="0"/>
      <w:autoSpaceDE w:val="0"/>
      <w:autoSpaceDN w:val="0"/>
      <w:adjustRightInd w:val="0"/>
      <w:jc w:val="center"/>
      <w:textAlignment w:val="baseline"/>
    </w:pPr>
    <w:rPr>
      <w:sz w:val="24"/>
      <w:szCs w:val="24"/>
    </w:rPr>
  </w:style>
  <w:style w:type="paragraph" w:styleId="23">
    <w:name w:val="Body Text Indent 2"/>
    <w:basedOn w:val="a"/>
    <w:rsid w:val="00FF0CE9"/>
    <w:pPr>
      <w:overflowPunct w:val="0"/>
      <w:autoSpaceDE w:val="0"/>
      <w:autoSpaceDN w:val="0"/>
      <w:adjustRightInd w:val="0"/>
      <w:ind w:firstLine="480"/>
      <w:jc w:val="left"/>
      <w:textAlignment w:val="baseline"/>
    </w:pPr>
    <w:rPr>
      <w:rFonts w:ascii="Arial" w:hAnsi="Arial" w:cs="Arial"/>
      <w:sz w:val="24"/>
      <w:szCs w:val="24"/>
    </w:rPr>
  </w:style>
  <w:style w:type="paragraph" w:styleId="33">
    <w:name w:val="Body Text Indent 3"/>
    <w:basedOn w:val="a"/>
    <w:rsid w:val="00FF0CE9"/>
    <w:pPr>
      <w:overflowPunct w:val="0"/>
      <w:autoSpaceDE w:val="0"/>
      <w:autoSpaceDN w:val="0"/>
      <w:adjustRightInd w:val="0"/>
      <w:ind w:firstLine="680"/>
      <w:jc w:val="right"/>
      <w:textAlignment w:val="baseline"/>
    </w:pPr>
    <w:rPr>
      <w:sz w:val="24"/>
      <w:szCs w:val="24"/>
    </w:rPr>
  </w:style>
  <w:style w:type="paragraph" w:styleId="af3">
    <w:name w:val="Title"/>
    <w:basedOn w:val="a"/>
    <w:link w:val="af4"/>
    <w:qFormat/>
    <w:rsid w:val="000A0035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paragraph" w:styleId="af5">
    <w:name w:val="Subtitle"/>
    <w:basedOn w:val="a"/>
    <w:qFormat/>
    <w:rsid w:val="00FF0CE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semiHidden/>
    <w:locked/>
    <w:rsid w:val="003D2F23"/>
    <w:rPr>
      <w:lang w:val="ru-RU" w:eastAsia="ru-RU" w:bidi="ar-SA"/>
    </w:rPr>
  </w:style>
  <w:style w:type="character" w:customStyle="1" w:styleId="af4">
    <w:name w:val="Название Знак"/>
    <w:link w:val="af3"/>
    <w:locked/>
    <w:rsid w:val="000A0035"/>
    <w:rPr>
      <w:b/>
      <w:bCs/>
      <w:sz w:val="28"/>
      <w:szCs w:val="28"/>
      <w:lang w:val="ru-RU" w:eastAsia="ru-RU" w:bidi="ar-SA"/>
    </w:rPr>
  </w:style>
  <w:style w:type="character" w:customStyle="1" w:styleId="af6">
    <w:name w:val="Знак Знак"/>
    <w:semiHidden/>
    <w:locked/>
    <w:rsid w:val="008559BC"/>
    <w:rPr>
      <w:rFonts w:ascii="Times New Roman" w:hAnsi="Times New Roman" w:cs="Times New Roman"/>
      <w:noProof/>
    </w:rPr>
  </w:style>
  <w:style w:type="paragraph" w:styleId="90">
    <w:name w:val="toc 9"/>
    <w:basedOn w:val="a"/>
    <w:next w:val="a"/>
    <w:autoRedefine/>
    <w:semiHidden/>
    <w:rsid w:val="00E9108F"/>
    <w:pPr>
      <w:widowControl w:val="0"/>
      <w:tabs>
        <w:tab w:val="right" w:leader="dot" w:pos="9922"/>
      </w:tabs>
      <w:overflowPunct w:val="0"/>
      <w:autoSpaceDE w:val="0"/>
      <w:autoSpaceDN w:val="0"/>
      <w:adjustRightInd w:val="0"/>
      <w:ind w:left="1600"/>
      <w:jc w:val="left"/>
      <w:textAlignment w:val="baseline"/>
    </w:pPr>
    <w:rPr>
      <w:sz w:val="24"/>
      <w:szCs w:val="24"/>
    </w:rPr>
  </w:style>
  <w:style w:type="paragraph" w:styleId="af7">
    <w:name w:val="Balloon Text"/>
    <w:basedOn w:val="a"/>
    <w:semiHidden/>
    <w:rsid w:val="007A3A25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5D0E92"/>
    <w:pPr>
      <w:widowControl w:val="0"/>
      <w:spacing w:before="120" w:after="120"/>
      <w:ind w:left="57" w:right="57" w:firstLine="720"/>
      <w:jc w:val="both"/>
    </w:pPr>
    <w:rPr>
      <w:snapToGrid w:val="0"/>
      <w:sz w:val="28"/>
    </w:rPr>
  </w:style>
  <w:style w:type="paragraph" w:styleId="af8">
    <w:name w:val="List Paragraph"/>
    <w:basedOn w:val="a"/>
    <w:uiPriority w:val="34"/>
    <w:qFormat/>
    <w:rsid w:val="00F86B2B"/>
    <w:pPr>
      <w:ind w:left="708"/>
    </w:pPr>
  </w:style>
  <w:style w:type="paragraph" w:customStyle="1" w:styleId="af9">
    <w:name w:val="Содержимое таблицы"/>
    <w:basedOn w:val="a"/>
    <w:rsid w:val="00CB0185"/>
    <w:pPr>
      <w:widowControl w:val="0"/>
      <w:suppressLineNumbers/>
      <w:suppressAutoHyphens/>
      <w:jc w:val="left"/>
    </w:pPr>
    <w:rPr>
      <w:rFonts w:eastAsia="Lucida Sans Unicode"/>
      <w:kern w:val="1"/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602328"/>
    <w:rPr>
      <w:lang w:val="ru-RU" w:eastAsia="ru-RU" w:bidi="ar-SA"/>
    </w:rPr>
  </w:style>
  <w:style w:type="paragraph" w:styleId="afa">
    <w:name w:val="Body Text Indent"/>
    <w:basedOn w:val="a"/>
    <w:link w:val="afb"/>
    <w:rsid w:val="00602328"/>
    <w:pPr>
      <w:spacing w:line="360" w:lineRule="auto"/>
      <w:ind w:firstLine="708"/>
    </w:pPr>
    <w:rPr>
      <w:sz w:val="28"/>
      <w:szCs w:val="28"/>
    </w:rPr>
  </w:style>
  <w:style w:type="paragraph" w:customStyle="1" w:styleId="61">
    <w:name w:val="Обычный +6"/>
    <w:basedOn w:val="a"/>
    <w:rsid w:val="00602328"/>
    <w:pPr>
      <w:widowControl w:val="0"/>
      <w:spacing w:before="120"/>
    </w:pPr>
    <w:rPr>
      <w:sz w:val="24"/>
    </w:rPr>
  </w:style>
  <w:style w:type="paragraph" w:styleId="afc">
    <w:name w:val="Plain Text"/>
    <w:basedOn w:val="a"/>
    <w:rsid w:val="00602328"/>
    <w:pPr>
      <w:jc w:val="left"/>
    </w:pPr>
    <w:rPr>
      <w:rFonts w:ascii="Courier New" w:hAnsi="Courier New"/>
    </w:rPr>
  </w:style>
  <w:style w:type="paragraph" w:customStyle="1" w:styleId="14pt095">
    <w:name w:val="Стиль 14 pt по ширине Первая строка:  095 см"/>
    <w:basedOn w:val="a"/>
    <w:rsid w:val="00602328"/>
    <w:pPr>
      <w:spacing w:line="360" w:lineRule="auto"/>
      <w:ind w:firstLine="539"/>
    </w:pPr>
    <w:rPr>
      <w:sz w:val="28"/>
    </w:rPr>
  </w:style>
  <w:style w:type="paragraph" w:customStyle="1" w:styleId="Heading">
    <w:name w:val="Heading"/>
    <w:rsid w:val="00602328"/>
    <w:pPr>
      <w:numPr>
        <w:numId w:val="1"/>
      </w:numPr>
      <w:tabs>
        <w:tab w:val="clear" w:pos="2580"/>
      </w:tabs>
      <w:autoSpaceDE w:val="0"/>
      <w:autoSpaceDN w:val="0"/>
      <w:adjustRightInd w:val="0"/>
      <w:ind w:left="0" w:firstLine="0"/>
    </w:pPr>
    <w:rPr>
      <w:rFonts w:ascii="Arial" w:hAnsi="Arial" w:cs="Arial"/>
      <w:b/>
      <w:bCs/>
      <w:sz w:val="22"/>
      <w:szCs w:val="22"/>
    </w:rPr>
  </w:style>
  <w:style w:type="character" w:customStyle="1" w:styleId="afd">
    <w:name w:val="Гипертекстовая ссылка"/>
    <w:rsid w:val="00602328"/>
    <w:rPr>
      <w:color w:val="008000"/>
      <w:sz w:val="20"/>
      <w:szCs w:val="20"/>
      <w:u w:val="single"/>
    </w:rPr>
  </w:style>
  <w:style w:type="paragraph" w:styleId="afe">
    <w:name w:val="List Bullet"/>
    <w:aliases w:val="EIA Bullet 1"/>
    <w:basedOn w:val="a"/>
    <w:autoRedefine/>
    <w:rsid w:val="00602328"/>
    <w:pPr>
      <w:tabs>
        <w:tab w:val="num" w:pos="1025"/>
      </w:tabs>
      <w:ind w:firstLine="567"/>
    </w:pPr>
    <w:rPr>
      <w:rFonts w:ascii="Arial" w:hAnsi="Arial" w:cs="Arial"/>
      <w:sz w:val="24"/>
    </w:rPr>
  </w:style>
  <w:style w:type="paragraph" w:customStyle="1" w:styleId="BodyText21">
    <w:name w:val="Body Text 21"/>
    <w:basedOn w:val="a"/>
    <w:rsid w:val="00602328"/>
    <w:pPr>
      <w:widowControl w:val="0"/>
      <w:spacing w:line="360" w:lineRule="auto"/>
    </w:pPr>
    <w:rPr>
      <w:sz w:val="24"/>
      <w:szCs w:val="24"/>
      <w:lang w:val="en-US"/>
    </w:rPr>
  </w:style>
  <w:style w:type="paragraph" w:customStyle="1" w:styleId="119127">
    <w:name w:val="Стиль Заголовок 1 + по ширине Слева:  19 см Первая строка:  127..."/>
    <w:basedOn w:val="1"/>
    <w:rsid w:val="00602328"/>
    <w:pPr>
      <w:numPr>
        <w:numId w:val="0"/>
      </w:numPr>
      <w:spacing w:before="0" w:after="0" w:line="360" w:lineRule="auto"/>
      <w:ind w:left="1122" w:firstLine="720"/>
      <w:jc w:val="both"/>
    </w:pPr>
    <w:rPr>
      <w:rFonts w:cs="Times New Roman"/>
      <w:b w:val="0"/>
      <w:bCs w:val="0"/>
      <w:caps/>
      <w:color w:val="000000"/>
      <w:kern w:val="0"/>
      <w:sz w:val="24"/>
      <w:szCs w:val="24"/>
    </w:rPr>
  </w:style>
  <w:style w:type="paragraph" w:customStyle="1" w:styleId="2124">
    <w:name w:val="Стиль заголовок 2 + Первая строка:  124 см"/>
    <w:basedOn w:val="2"/>
    <w:rsid w:val="00602328"/>
    <w:pPr>
      <w:numPr>
        <w:ilvl w:val="0"/>
        <w:numId w:val="0"/>
      </w:numPr>
      <w:autoSpaceDE w:val="0"/>
      <w:autoSpaceDN w:val="0"/>
      <w:spacing w:after="360"/>
      <w:ind w:firstLine="703"/>
      <w:jc w:val="left"/>
    </w:pPr>
    <w:rPr>
      <w:rFonts w:cs="Times New Roman"/>
      <w:iCs w:val="0"/>
      <w:sz w:val="24"/>
      <w:szCs w:val="24"/>
    </w:rPr>
  </w:style>
  <w:style w:type="paragraph" w:customStyle="1" w:styleId="aff">
    <w:name w:val="табл_строка"/>
    <w:basedOn w:val="af0"/>
    <w:autoRedefine/>
    <w:rsid w:val="00602328"/>
    <w:pPr>
      <w:widowControl/>
      <w:overflowPunct/>
      <w:autoSpaceDE/>
      <w:autoSpaceDN/>
      <w:adjustRightInd/>
      <w:jc w:val="center"/>
      <w:textAlignment w:val="auto"/>
    </w:pPr>
    <w:rPr>
      <w:color w:val="000080"/>
      <w:sz w:val="24"/>
      <w:szCs w:val="24"/>
    </w:rPr>
  </w:style>
  <w:style w:type="paragraph" w:customStyle="1" w:styleId="dzag3">
    <w:name w:val="dzag3"/>
    <w:basedOn w:val="a"/>
    <w:rsid w:val="00602328"/>
    <w:pPr>
      <w:keepNext/>
      <w:keepLines/>
      <w:suppressAutoHyphens/>
      <w:spacing w:after="240" w:line="264" w:lineRule="auto"/>
      <w:jc w:val="center"/>
    </w:pPr>
    <w:rPr>
      <w:sz w:val="38"/>
    </w:rPr>
  </w:style>
  <w:style w:type="paragraph" w:customStyle="1" w:styleId="-">
    <w:name w:val="А-Текст_ПЗ"/>
    <w:basedOn w:val="a"/>
    <w:autoRedefine/>
    <w:rsid w:val="00602328"/>
    <w:pPr>
      <w:tabs>
        <w:tab w:val="left" w:pos="1932"/>
      </w:tabs>
      <w:spacing w:line="360" w:lineRule="auto"/>
      <w:ind w:firstLine="702"/>
    </w:pPr>
    <w:rPr>
      <w:bCs/>
      <w:color w:val="000000"/>
      <w:sz w:val="24"/>
      <w:szCs w:val="24"/>
    </w:rPr>
  </w:style>
  <w:style w:type="paragraph" w:styleId="aff0">
    <w:name w:val="Normal (Web)"/>
    <w:basedOn w:val="a"/>
    <w:link w:val="aff1"/>
    <w:unhideWhenUsed/>
    <w:rsid w:val="00602328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Style3">
    <w:name w:val="Style3"/>
    <w:basedOn w:val="a"/>
    <w:rsid w:val="00602328"/>
    <w:pPr>
      <w:widowControl w:val="0"/>
      <w:autoSpaceDE w:val="0"/>
      <w:autoSpaceDN w:val="0"/>
      <w:adjustRightInd w:val="0"/>
      <w:spacing w:line="300" w:lineRule="exact"/>
    </w:pPr>
    <w:rPr>
      <w:sz w:val="24"/>
      <w:szCs w:val="24"/>
    </w:rPr>
  </w:style>
  <w:style w:type="paragraph" w:styleId="62">
    <w:name w:val="toc 6"/>
    <w:basedOn w:val="a"/>
    <w:next w:val="a"/>
    <w:autoRedefine/>
    <w:semiHidden/>
    <w:rsid w:val="00602328"/>
    <w:pPr>
      <w:ind w:left="1000"/>
      <w:jc w:val="left"/>
    </w:pPr>
  </w:style>
  <w:style w:type="character" w:customStyle="1" w:styleId="FontStyle17">
    <w:name w:val="Font Style17"/>
    <w:rsid w:val="00602328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rsid w:val="00602328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687">
    <w:name w:val="Style687"/>
    <w:basedOn w:val="a"/>
    <w:rsid w:val="00602328"/>
    <w:pPr>
      <w:jc w:val="center"/>
    </w:pPr>
  </w:style>
  <w:style w:type="paragraph" w:customStyle="1" w:styleId="Style769">
    <w:name w:val="Style769"/>
    <w:basedOn w:val="a"/>
    <w:rsid w:val="00602328"/>
    <w:pPr>
      <w:spacing w:line="1392" w:lineRule="exact"/>
      <w:jc w:val="center"/>
    </w:pPr>
  </w:style>
  <w:style w:type="paragraph" w:customStyle="1" w:styleId="Style763">
    <w:name w:val="Style763"/>
    <w:basedOn w:val="a"/>
    <w:rsid w:val="00602328"/>
    <w:pPr>
      <w:spacing w:line="830" w:lineRule="exact"/>
      <w:jc w:val="center"/>
    </w:pPr>
  </w:style>
  <w:style w:type="paragraph" w:customStyle="1" w:styleId="Style811">
    <w:name w:val="Style811"/>
    <w:basedOn w:val="a"/>
    <w:rsid w:val="00602328"/>
    <w:pPr>
      <w:spacing w:line="562" w:lineRule="exact"/>
      <w:jc w:val="center"/>
    </w:pPr>
  </w:style>
  <w:style w:type="paragraph" w:customStyle="1" w:styleId="Style708">
    <w:name w:val="Style708"/>
    <w:basedOn w:val="a"/>
    <w:rsid w:val="00602328"/>
    <w:pPr>
      <w:spacing w:line="274" w:lineRule="exact"/>
      <w:jc w:val="left"/>
    </w:pPr>
  </w:style>
  <w:style w:type="paragraph" w:customStyle="1" w:styleId="Style751">
    <w:name w:val="Style751"/>
    <w:basedOn w:val="a"/>
    <w:rsid w:val="00602328"/>
    <w:pPr>
      <w:spacing w:line="277" w:lineRule="exact"/>
      <w:ind w:firstLine="178"/>
      <w:jc w:val="left"/>
    </w:pPr>
  </w:style>
  <w:style w:type="character" w:customStyle="1" w:styleId="CharStyle188">
    <w:name w:val="CharStyle188"/>
    <w:rsid w:val="006023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2"/>
      <w:szCs w:val="22"/>
    </w:rPr>
  </w:style>
  <w:style w:type="paragraph" w:customStyle="1" w:styleId="114">
    <w:name w:val="Стиль Заголовок 1 + 14 пт"/>
    <w:basedOn w:val="1"/>
    <w:autoRedefine/>
    <w:rsid w:val="00602328"/>
    <w:pPr>
      <w:numPr>
        <w:numId w:val="0"/>
      </w:numPr>
      <w:spacing w:before="0" w:after="120"/>
      <w:ind w:left="567" w:hanging="360"/>
    </w:pPr>
    <w:rPr>
      <w:kern w:val="0"/>
      <w:sz w:val="28"/>
      <w:szCs w:val="28"/>
    </w:rPr>
  </w:style>
  <w:style w:type="paragraph" w:customStyle="1" w:styleId="formattext">
    <w:name w:val="formattext"/>
    <w:rsid w:val="000C6C5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40">
    <w:name w:val="toc 4"/>
    <w:basedOn w:val="a"/>
    <w:next w:val="a"/>
    <w:autoRedefine/>
    <w:semiHidden/>
    <w:rsid w:val="0088438F"/>
    <w:pPr>
      <w:ind w:left="600"/>
    </w:pPr>
  </w:style>
  <w:style w:type="paragraph" w:customStyle="1" w:styleId="230">
    <w:name w:val="Основной текст с отступом 23"/>
    <w:basedOn w:val="a"/>
    <w:rsid w:val="000C6C57"/>
    <w:pPr>
      <w:widowControl w:val="0"/>
      <w:suppressAutoHyphens/>
      <w:ind w:firstLine="709"/>
      <w:jc w:val="left"/>
    </w:pPr>
    <w:rPr>
      <w:rFonts w:eastAsia="Lucida Sans Unicode"/>
      <w:b/>
      <w:bCs/>
      <w:kern w:val="1"/>
      <w:sz w:val="28"/>
      <w:szCs w:val="24"/>
      <w:lang w:eastAsia="ar-SA"/>
    </w:rPr>
  </w:style>
  <w:style w:type="paragraph" w:customStyle="1" w:styleId="predc">
    <w:name w:val="predc"/>
    <w:basedOn w:val="a"/>
    <w:rsid w:val="000C6C57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rvts482213">
    <w:name w:val="rvts482213"/>
    <w:rsid w:val="000C6C57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rvps48221">
    <w:name w:val="rvps48221"/>
    <w:basedOn w:val="a"/>
    <w:rsid w:val="000C6C57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ff2">
    <w:name w:val="Emphasis"/>
    <w:qFormat/>
    <w:rsid w:val="000C6C57"/>
    <w:rPr>
      <w:i/>
      <w:iCs/>
    </w:rPr>
  </w:style>
  <w:style w:type="character" w:customStyle="1" w:styleId="style191">
    <w:name w:val="style191"/>
    <w:rsid w:val="000C6C57"/>
    <w:rPr>
      <w:rFonts w:ascii="Times New Roman" w:hAnsi="Times New Roman" w:cs="Times New Roman" w:hint="default"/>
      <w:b/>
      <w:bCs/>
      <w:strike w:val="0"/>
      <w:dstrike w:val="0"/>
      <w:color w:val="000033"/>
      <w:sz w:val="28"/>
      <w:szCs w:val="28"/>
      <w:u w:val="none"/>
      <w:effect w:val="none"/>
    </w:rPr>
  </w:style>
  <w:style w:type="paragraph" w:customStyle="1" w:styleId="style30">
    <w:name w:val="style3"/>
    <w:basedOn w:val="a"/>
    <w:rsid w:val="000C6C57"/>
    <w:pPr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aff3">
    <w:name w:val="Осн.текст"/>
    <w:basedOn w:val="a"/>
    <w:rsid w:val="005B02A8"/>
    <w:pPr>
      <w:spacing w:after="120"/>
      <w:ind w:firstLine="709"/>
    </w:pPr>
    <w:rPr>
      <w:sz w:val="28"/>
    </w:rPr>
  </w:style>
  <w:style w:type="character" w:customStyle="1" w:styleId="WW8Num16z0">
    <w:name w:val="WW8Num16z0"/>
    <w:rsid w:val="0066329B"/>
    <w:rPr>
      <w:rFonts w:ascii="Symbol" w:hAnsi="Symbol"/>
    </w:rPr>
  </w:style>
  <w:style w:type="paragraph" w:styleId="aff4">
    <w:name w:val="List"/>
    <w:basedOn w:val="a"/>
    <w:rsid w:val="000C77F0"/>
    <w:pPr>
      <w:ind w:left="283" w:hanging="283"/>
    </w:pPr>
  </w:style>
  <w:style w:type="paragraph" w:customStyle="1" w:styleId="200">
    <w:name w:val="20 список нумерованный"/>
    <w:basedOn w:val="a"/>
    <w:rsid w:val="007F0E76"/>
    <w:pPr>
      <w:tabs>
        <w:tab w:val="num" w:pos="643"/>
      </w:tabs>
      <w:spacing w:line="360" w:lineRule="auto"/>
      <w:ind w:left="928" w:right="141" w:hanging="360"/>
    </w:pPr>
    <w:rPr>
      <w:sz w:val="28"/>
      <w:szCs w:val="28"/>
    </w:rPr>
  </w:style>
  <w:style w:type="paragraph" w:customStyle="1" w:styleId="201">
    <w:name w:val="20 Обычный"/>
    <w:basedOn w:val="a"/>
    <w:link w:val="202"/>
    <w:rsid w:val="007F0E76"/>
    <w:pPr>
      <w:spacing w:line="360" w:lineRule="auto"/>
      <w:ind w:right="170" w:firstLine="567"/>
    </w:pPr>
    <w:rPr>
      <w:sz w:val="28"/>
      <w:szCs w:val="28"/>
    </w:rPr>
  </w:style>
  <w:style w:type="character" w:customStyle="1" w:styleId="202">
    <w:name w:val="20 Обычный Знак"/>
    <w:link w:val="201"/>
    <w:locked/>
    <w:rsid w:val="007F0E76"/>
    <w:rPr>
      <w:sz w:val="28"/>
      <w:szCs w:val="28"/>
      <w:lang w:val="ru-RU" w:eastAsia="ru-RU" w:bidi="ar-SA"/>
    </w:rPr>
  </w:style>
  <w:style w:type="paragraph" w:customStyle="1" w:styleId="24">
    <w:name w:val="Знак2"/>
    <w:basedOn w:val="a"/>
    <w:rsid w:val="0017788A"/>
    <w:pPr>
      <w:spacing w:after="160" w:line="240" w:lineRule="exact"/>
      <w:jc w:val="left"/>
    </w:pPr>
    <w:rPr>
      <w:rFonts w:ascii="Verdana" w:hAnsi="Verdana" w:cs="Arial"/>
      <w:i/>
      <w:lang w:val="en-US" w:eastAsia="en-US"/>
    </w:rPr>
  </w:style>
  <w:style w:type="paragraph" w:styleId="HTML">
    <w:name w:val="HTML Preformatted"/>
    <w:basedOn w:val="a"/>
    <w:rsid w:val="00012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 w:cs="Courier New"/>
      <w:color w:val="000000"/>
    </w:rPr>
  </w:style>
  <w:style w:type="paragraph" w:customStyle="1" w:styleId="210">
    <w:name w:val="Основной текст с отступом 21"/>
    <w:basedOn w:val="a"/>
    <w:rsid w:val="00012072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rFonts w:ascii="Arial" w:hAnsi="Arial"/>
      <w:sz w:val="24"/>
    </w:rPr>
  </w:style>
  <w:style w:type="paragraph" w:styleId="aff5">
    <w:name w:val="Document Map"/>
    <w:basedOn w:val="a"/>
    <w:semiHidden/>
    <w:rsid w:val="00186FB7"/>
    <w:pPr>
      <w:shd w:val="clear" w:color="auto" w:fill="000080"/>
    </w:pPr>
    <w:rPr>
      <w:rFonts w:ascii="Tahoma" w:hAnsi="Tahoma" w:cs="Tahoma"/>
    </w:rPr>
  </w:style>
  <w:style w:type="character" w:customStyle="1" w:styleId="aff1">
    <w:name w:val="Обычный (веб) Знак"/>
    <w:link w:val="aff0"/>
    <w:locked/>
    <w:rsid w:val="000624F8"/>
    <w:rPr>
      <w:sz w:val="24"/>
      <w:szCs w:val="24"/>
      <w:lang w:val="ru-RU" w:eastAsia="ru-RU" w:bidi="ar-SA"/>
    </w:rPr>
  </w:style>
  <w:style w:type="character" w:customStyle="1" w:styleId="41">
    <w:name w:val="Знак Знак4"/>
    <w:rsid w:val="001A6393"/>
    <w:rPr>
      <w:lang w:val="ru-RU" w:eastAsia="ru-RU" w:bidi="ar-SA"/>
    </w:rPr>
  </w:style>
  <w:style w:type="character" w:customStyle="1" w:styleId="80">
    <w:name w:val="Знак Знак8"/>
    <w:rsid w:val="00065C3A"/>
    <w:rPr>
      <w:lang w:val="ru-RU" w:eastAsia="ru-RU" w:bidi="ar-SA"/>
    </w:rPr>
  </w:style>
  <w:style w:type="character" w:customStyle="1" w:styleId="10">
    <w:name w:val="Заголовок 1 Знак"/>
    <w:aliases w:val="Заголовок части Знак"/>
    <w:link w:val="1"/>
    <w:rsid w:val="000A7213"/>
    <w:rPr>
      <w:rFonts w:cs="Arial"/>
      <w:b/>
      <w:bCs/>
      <w:kern w:val="32"/>
      <w:sz w:val="32"/>
      <w:szCs w:val="32"/>
    </w:rPr>
  </w:style>
  <w:style w:type="character" w:customStyle="1" w:styleId="afb">
    <w:name w:val="Основной текст с отступом Знак"/>
    <w:link w:val="afa"/>
    <w:rsid w:val="00655D9B"/>
    <w:rPr>
      <w:sz w:val="28"/>
      <w:szCs w:val="28"/>
    </w:rPr>
  </w:style>
  <w:style w:type="paragraph" w:styleId="aff6">
    <w:name w:val="footnote text"/>
    <w:basedOn w:val="a"/>
    <w:link w:val="aff7"/>
    <w:rsid w:val="00C233CC"/>
    <w:pPr>
      <w:jc w:val="left"/>
    </w:pPr>
  </w:style>
  <w:style w:type="character" w:customStyle="1" w:styleId="aff7">
    <w:name w:val="Текст сноски Знак"/>
    <w:basedOn w:val="a1"/>
    <w:link w:val="aff6"/>
    <w:rsid w:val="00C233CC"/>
  </w:style>
  <w:style w:type="paragraph" w:customStyle="1" w:styleId="xl24">
    <w:name w:val="xl24"/>
    <w:basedOn w:val="a"/>
    <w:rsid w:val="008F2E0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0110">
    <w:name w:val="01 Штамп 10 ПКИ Знак"/>
    <w:link w:val="01100"/>
    <w:locked/>
    <w:rsid w:val="009A76FE"/>
    <w:rPr>
      <w:lang w:eastAsia="en-US"/>
    </w:rPr>
  </w:style>
  <w:style w:type="paragraph" w:customStyle="1" w:styleId="01100">
    <w:name w:val="01 Штамп 10 ПКИ"/>
    <w:basedOn w:val="a"/>
    <w:link w:val="0110"/>
    <w:rsid w:val="009A76FE"/>
    <w:pPr>
      <w:spacing w:line="480" w:lineRule="auto"/>
      <w:jc w:val="center"/>
    </w:pPr>
    <w:rPr>
      <w:lang w:eastAsia="en-US"/>
    </w:rPr>
  </w:style>
  <w:style w:type="character" w:customStyle="1" w:styleId="af1">
    <w:name w:val="Основной текст Знак"/>
    <w:link w:val="af0"/>
    <w:rsid w:val="00331F60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22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7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47533-2C09-422F-8B2D-45C3993B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«АСПЭК-Проект»</vt:lpstr>
    </vt:vector>
  </TitlesOfParts>
  <Company>ASPEC-Project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«АСПЭК-Проект»</dc:title>
  <dc:subject/>
  <dc:creator>1</dc:creator>
  <cp:keywords/>
  <dc:description/>
  <cp:lastModifiedBy>Вдовушкин А.И.</cp:lastModifiedBy>
  <cp:revision>7</cp:revision>
  <cp:lastPrinted>2016-09-22T16:29:00Z</cp:lastPrinted>
  <dcterms:created xsi:type="dcterms:W3CDTF">2020-06-04T11:57:00Z</dcterms:created>
  <dcterms:modified xsi:type="dcterms:W3CDTF">2020-06-05T18:04:00Z</dcterms:modified>
</cp:coreProperties>
</file>